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ABDA275" w14:textId="77777777" w:rsidR="00BC64E6" w:rsidRPr="00BC64E6" w:rsidRDefault="00BC64E6" w:rsidP="00A27F5D">
      <w:pPr>
        <w:pBdr>
          <w:between w:val="single" w:sz="4" w:space="1" w:color="auto"/>
        </w:pBdr>
        <w:ind w:left="425" w:hanging="425"/>
        <w:jc w:val="both"/>
        <w:rPr>
          <w:rFonts w:ascii="Lato" w:hAnsi="Lato"/>
          <w:sz w:val="18"/>
          <w:szCs w:val="18"/>
        </w:rPr>
      </w:pPr>
    </w:p>
    <w:tbl>
      <w:tblPr>
        <w:tblW w:w="10490" w:type="dxa"/>
        <w:tblBorders>
          <w:insideH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9"/>
        <w:gridCol w:w="7371"/>
      </w:tblGrid>
      <w:tr w:rsidR="003F3E90" w:rsidRPr="003E05AF" w14:paraId="4ACB7915" w14:textId="77777777" w:rsidTr="00523E12">
        <w:trPr>
          <w:trHeight w:val="1000"/>
        </w:trPr>
        <w:tc>
          <w:tcPr>
            <w:tcW w:w="3119" w:type="dxa"/>
          </w:tcPr>
          <w:p w14:paraId="0121777E" w14:textId="77777777" w:rsidR="003F3E90" w:rsidRPr="00462CCB" w:rsidRDefault="003F3E90" w:rsidP="00523E12">
            <w:pPr>
              <w:pStyle w:val="Normalnybezakapituczc8GBD"/>
              <w:rPr>
                <w:sz w:val="22"/>
              </w:rPr>
            </w:pPr>
            <w:bookmarkStart w:id="0" w:name="_Hlk118891308"/>
            <w:bookmarkEnd w:id="0"/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7AF10540" wp14:editId="0B63544D">
                  <wp:simplePos x="0" y="0"/>
                  <wp:positionH relativeFrom="column">
                    <wp:posOffset>-31419</wp:posOffset>
                  </wp:positionH>
                  <wp:positionV relativeFrom="paragraph">
                    <wp:posOffset>6527</wp:posOffset>
                  </wp:positionV>
                  <wp:extent cx="1162050" cy="619125"/>
                  <wp:effectExtent l="0" t="0" r="0" b="9525"/>
                  <wp:wrapNone/>
                  <wp:docPr id="28" name="Obraz 28" descr="Obraz zawierający tekst, clipart&#10;&#10;Opis wygenerowany automatyczni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Obraz 6" descr="Obraz zawierający tekst, clipart&#10;&#10;Opis wygenerowany automatyczni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2050" cy="619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7371" w:type="dxa"/>
          </w:tcPr>
          <w:p w14:paraId="7BF1D3B1" w14:textId="77777777" w:rsidR="003F3E90" w:rsidRPr="003E05AF" w:rsidRDefault="003F3E90" w:rsidP="00523E12">
            <w:pPr>
              <w:pStyle w:val="Normalnybezakapituczc8GBD"/>
            </w:pPr>
            <w:r w:rsidRPr="003E05AF">
              <w:t>GRZYBUD Paweł Grzybek</w:t>
            </w:r>
          </w:p>
          <w:p w14:paraId="075332FA" w14:textId="77777777" w:rsidR="003F3E90" w:rsidRPr="003E05AF" w:rsidRDefault="003F3E90" w:rsidP="00523E12">
            <w:pPr>
              <w:pStyle w:val="Normalnybezakapituczc8GBD"/>
            </w:pPr>
            <w:r w:rsidRPr="003E05AF">
              <w:t>biuro Radomsko: ul. Tysiąclecia 10 F/120, 97-500 Radomsko</w:t>
            </w:r>
          </w:p>
          <w:p w14:paraId="1DD761A3" w14:textId="77777777" w:rsidR="003F3E90" w:rsidRPr="003E05AF" w:rsidRDefault="003F3E90" w:rsidP="00523E12">
            <w:pPr>
              <w:pStyle w:val="Normalnybezakapituczc8GBD"/>
            </w:pPr>
            <w:r w:rsidRPr="003E05AF">
              <w:t>biuro Częstochowa: ul. Al. Wyzwolenia 9/31, 42-224 Częstochowa</w:t>
            </w:r>
          </w:p>
          <w:p w14:paraId="6AC96242" w14:textId="77777777" w:rsidR="003F3E90" w:rsidRPr="003E05AF" w:rsidRDefault="003F3E90" w:rsidP="00523E12">
            <w:pPr>
              <w:pStyle w:val="Normalnybezakapituczc8GBD"/>
            </w:pPr>
            <w:r w:rsidRPr="003E05AF">
              <w:t>tel. 508 521 423, biuro@gbda.pl, www.gbda.pl, NIP: 772-225-68-18</w:t>
            </w:r>
          </w:p>
        </w:tc>
      </w:tr>
    </w:tbl>
    <w:p w14:paraId="3151A135" w14:textId="1C0B51E9" w:rsidR="00BC64E6" w:rsidRPr="006B6043" w:rsidRDefault="00BC64E6" w:rsidP="00A27F5D">
      <w:pPr>
        <w:pBdr>
          <w:between w:val="single" w:sz="4" w:space="1" w:color="auto"/>
        </w:pBdr>
        <w:jc w:val="center"/>
        <w:rPr>
          <w:rFonts w:ascii="Lato" w:hAnsi="Lato"/>
          <w:bCs/>
          <w:sz w:val="44"/>
          <w:szCs w:val="44"/>
        </w:rPr>
      </w:pPr>
      <w:r w:rsidRPr="006B6043">
        <w:rPr>
          <w:rFonts w:ascii="Lato" w:hAnsi="Lato"/>
          <w:bCs/>
          <w:sz w:val="44"/>
          <w:szCs w:val="44"/>
        </w:rPr>
        <w:t>SPECYFIKACJA TECHNICZNA WYKONANIA I ODBIORU ROBÓT</w:t>
      </w:r>
    </w:p>
    <w:p w14:paraId="23A23151" w14:textId="6A0BF3C8" w:rsidR="00BC64E6" w:rsidRDefault="00BC64E6" w:rsidP="00A27F5D">
      <w:pPr>
        <w:widowControl w:val="0"/>
        <w:pBdr>
          <w:between w:val="single" w:sz="4" w:space="1" w:color="auto"/>
        </w:pBdr>
        <w:autoSpaceDE w:val="0"/>
        <w:autoSpaceDN w:val="0"/>
        <w:adjustRightInd w:val="0"/>
        <w:jc w:val="center"/>
        <w:rPr>
          <w:rFonts w:ascii="Lato" w:hAnsi="Lato" w:cs="Arial"/>
          <w:bCs/>
          <w:sz w:val="32"/>
          <w:szCs w:val="32"/>
          <w:lang w:eastAsia="pl-PL"/>
        </w:rPr>
      </w:pPr>
      <w:r w:rsidRPr="006B6043">
        <w:rPr>
          <w:rFonts w:ascii="Lato" w:hAnsi="Lato" w:cs="Arial"/>
          <w:bCs/>
          <w:sz w:val="32"/>
          <w:szCs w:val="32"/>
          <w:lang w:eastAsia="pl-PL"/>
        </w:rPr>
        <w:t>BRANŻY ARCHITEKTONICZN</w:t>
      </w:r>
      <w:r w:rsidR="00316BDA" w:rsidRPr="006B6043">
        <w:rPr>
          <w:rFonts w:ascii="Lato" w:hAnsi="Lato" w:cs="Arial"/>
          <w:bCs/>
          <w:sz w:val="32"/>
          <w:szCs w:val="32"/>
          <w:lang w:eastAsia="pl-PL"/>
        </w:rPr>
        <w:t>O-BUDOWLANEJ</w:t>
      </w:r>
    </w:p>
    <w:tbl>
      <w:tblPr>
        <w:tblW w:w="9639" w:type="dxa"/>
        <w:tblBorders>
          <w:insideH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9"/>
        <w:gridCol w:w="142"/>
        <w:gridCol w:w="1997"/>
        <w:gridCol w:w="2174"/>
        <w:gridCol w:w="2196"/>
        <w:gridCol w:w="11"/>
      </w:tblGrid>
      <w:tr w:rsidR="00DB36EF" w:rsidRPr="00D74D32" w14:paraId="6315CAE3" w14:textId="77777777" w:rsidTr="00EF6C97">
        <w:trPr>
          <w:trHeight w:val="535"/>
        </w:trPr>
        <w:tc>
          <w:tcPr>
            <w:tcW w:w="3119" w:type="dxa"/>
            <w:shd w:val="clear" w:color="auto" w:fill="auto"/>
            <w:vAlign w:val="center"/>
          </w:tcPr>
          <w:p w14:paraId="1DF939C9" w14:textId="77777777" w:rsidR="00DB36EF" w:rsidRPr="00D74D32" w:rsidRDefault="00DB36EF" w:rsidP="00A27F5D">
            <w:pPr>
              <w:pStyle w:val="TABELATYTUOWADUELITERYGBD"/>
              <w:pBdr>
                <w:between w:val="single" w:sz="4" w:space="1" w:color="auto"/>
              </w:pBdr>
            </w:pPr>
            <w:r w:rsidRPr="00F7703F">
              <w:t>NAZWA ZAMIERZENIA</w:t>
            </w:r>
            <w:r w:rsidRPr="00F7703F">
              <w:br/>
              <w:t>BUDOWLANEGO:</w:t>
            </w:r>
          </w:p>
        </w:tc>
        <w:tc>
          <w:tcPr>
            <w:tcW w:w="6520" w:type="dxa"/>
            <w:gridSpan w:val="5"/>
            <w:shd w:val="clear" w:color="auto" w:fill="auto"/>
            <w:vAlign w:val="center"/>
          </w:tcPr>
          <w:p w14:paraId="7D2A83F8" w14:textId="1B35FBCB" w:rsidR="00DB36EF" w:rsidRPr="00D74D32" w:rsidRDefault="004C64C9" w:rsidP="00A27F5D">
            <w:pPr>
              <w:pStyle w:val="TABELATYTUOWADUELITERYGBD"/>
              <w:pBdr>
                <w:between w:val="single" w:sz="4" w:space="1" w:color="auto"/>
              </w:pBdr>
            </w:pPr>
            <w:sdt>
              <w:sdtPr>
                <w:alias w:val="Tytuł projektu"/>
                <w:tag w:val=""/>
                <w:id w:val="-1746644258"/>
                <w:placeholder>
                  <w:docPart w:val="13796723457F46F2BC7A027701293399"/>
                </w:placeholder>
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<w:text w:multiLine="1"/>
              </w:sdtPr>
              <w:sdtContent>
                <w:r>
                  <w:t>ROZBUDOWA I PRZEBUDOWA BUDYNKU PRZEDSZKOLA MIEJSKIEGO NR 2 W RAMACH ZADANIA PN. POPRAWA EFEKTYWNOŚCI ENERGETYCZNEJ BUDYNKÓW PUBLICZNYCH NA TERENIE MOF ŁUKOWA – KOMPLEKSOWA MODERNIZACJA ENERGETYCZNA BUDYNKU PRZEDSZKOLA MIEJSKIEGO NR 2 W ŁUKOWIE WRAZ Z JEGO ROZBUDOWĄ I PRZEBUDOWĄ</w:t>
                </w:r>
              </w:sdtContent>
            </w:sdt>
          </w:p>
        </w:tc>
      </w:tr>
      <w:tr w:rsidR="00DB36EF" w:rsidRPr="00D34551" w14:paraId="3AAFE5EE" w14:textId="77777777" w:rsidTr="00EF6C97">
        <w:trPr>
          <w:trHeight w:val="131"/>
        </w:trPr>
        <w:tc>
          <w:tcPr>
            <w:tcW w:w="3119" w:type="dxa"/>
            <w:shd w:val="clear" w:color="auto" w:fill="auto"/>
            <w:vAlign w:val="center"/>
          </w:tcPr>
          <w:p w14:paraId="561541CD" w14:textId="77777777" w:rsidR="00DB36EF" w:rsidRPr="00D74D32" w:rsidRDefault="00DB36EF" w:rsidP="00A27F5D">
            <w:pPr>
              <w:pStyle w:val="TABELATYTUOWADUELITERYGBD"/>
              <w:pBdr>
                <w:between w:val="single" w:sz="4" w:space="1" w:color="auto"/>
              </w:pBdr>
            </w:pPr>
            <w:r w:rsidRPr="00D74D32">
              <w:t xml:space="preserve">KATEGORIA </w:t>
            </w:r>
            <w:r w:rsidRPr="00F7703F">
              <w:t>OBIEKTU</w:t>
            </w:r>
            <w:r w:rsidRPr="00D74D32">
              <w:t>:</w:t>
            </w:r>
          </w:p>
        </w:tc>
        <w:tc>
          <w:tcPr>
            <w:tcW w:w="6520" w:type="dxa"/>
            <w:gridSpan w:val="5"/>
            <w:shd w:val="clear" w:color="auto" w:fill="auto"/>
            <w:vAlign w:val="center"/>
          </w:tcPr>
          <w:p w14:paraId="088A3F6D" w14:textId="77777777" w:rsidR="00DB36EF" w:rsidRPr="00D34551" w:rsidRDefault="00DB36EF" w:rsidP="00A27F5D">
            <w:pPr>
              <w:pStyle w:val="TABELATYTUOWADUELITERYGBD"/>
              <w:pBdr>
                <w:between w:val="single" w:sz="4" w:space="1" w:color="auto"/>
              </w:pBdr>
            </w:pPr>
            <w:r>
              <w:rPr>
                <w:rFonts w:cs="Lato"/>
                <w:bCs/>
                <w:iCs/>
                <w:szCs w:val="20"/>
              </w:rPr>
              <w:t>ix</w:t>
            </w:r>
          </w:p>
        </w:tc>
      </w:tr>
      <w:tr w:rsidR="00DB36EF" w14:paraId="5542FF58" w14:textId="77777777" w:rsidTr="00EF6C97">
        <w:trPr>
          <w:trHeight w:val="131"/>
        </w:trPr>
        <w:tc>
          <w:tcPr>
            <w:tcW w:w="3119" w:type="dxa"/>
            <w:shd w:val="clear" w:color="auto" w:fill="auto"/>
            <w:vAlign w:val="center"/>
          </w:tcPr>
          <w:p w14:paraId="0914B12F" w14:textId="77777777" w:rsidR="00DB36EF" w:rsidRPr="00D74D32" w:rsidRDefault="00DB36EF" w:rsidP="00A27F5D">
            <w:pPr>
              <w:pStyle w:val="TABELATYTUOWADUELITERYGBD"/>
              <w:pBdr>
                <w:between w:val="single" w:sz="4" w:space="1" w:color="auto"/>
              </w:pBdr>
            </w:pPr>
            <w:r>
              <w:t>ADRES OBIEKTU:</w:t>
            </w:r>
          </w:p>
        </w:tc>
        <w:sdt>
          <w:sdtPr>
            <w:rPr>
              <w:rFonts w:cs="Lato"/>
              <w:color w:val="000000"/>
              <w:szCs w:val="20"/>
              <w14:ligatures w14:val="standardContextual"/>
            </w:rPr>
            <w:alias w:val="ADRES OBIEKTU"/>
            <w:tag w:val=""/>
            <w:id w:val="-113292786"/>
            <w:placeholder>
              <w:docPart w:val="FE0E62AC8D744BB1A3BD2D363DC98BD8"/>
            </w:placeholder>
            <w:dataBinding w:prefixMappings="xmlns:ns0='http://schemas.microsoft.com/office/2006/coverPageProps' " w:xpath="/ns0:CoverPageProperties[1]/ns0:CompanyPhone[1]" w:storeItemID="{55AF091B-3C7A-41E3-B477-F2FDAA23CFDA}"/>
            <w:text/>
          </w:sdtPr>
          <w:sdtContent>
            <w:tc>
              <w:tcPr>
                <w:tcW w:w="6520" w:type="dxa"/>
                <w:gridSpan w:val="5"/>
                <w:shd w:val="clear" w:color="auto" w:fill="auto"/>
                <w:vAlign w:val="center"/>
              </w:tcPr>
              <w:p w14:paraId="79DE03C1" w14:textId="031A6760" w:rsidR="00DB36EF" w:rsidRDefault="005B2AF5" w:rsidP="00A27F5D">
                <w:pPr>
                  <w:pStyle w:val="TABELATYTUOWADUELITERYGBD"/>
                  <w:pBdr>
                    <w:between w:val="single" w:sz="4" w:space="1" w:color="auto"/>
                  </w:pBdr>
                </w:pPr>
                <w:r w:rsidRPr="005B2AF5">
                  <w:rPr>
                    <w:rFonts w:cs="Lato"/>
                    <w:color w:val="000000"/>
                    <w:szCs w:val="20"/>
                    <w14:ligatures w14:val="standardContextual"/>
                  </w:rPr>
                  <w:t>UL. PIŁSUDSKIEGO 18,   21-400 ŁUKÓW</w:t>
                </w:r>
              </w:p>
            </w:tc>
          </w:sdtContent>
        </w:sdt>
      </w:tr>
      <w:tr w:rsidR="00DB36EF" w:rsidRPr="005E3124" w14:paraId="172C75A4" w14:textId="77777777" w:rsidTr="00EF6C97">
        <w:trPr>
          <w:trHeight w:val="68"/>
        </w:trPr>
        <w:tc>
          <w:tcPr>
            <w:tcW w:w="3119" w:type="dxa"/>
            <w:shd w:val="clear" w:color="auto" w:fill="auto"/>
            <w:vAlign w:val="center"/>
          </w:tcPr>
          <w:p w14:paraId="064AB31B" w14:textId="77777777" w:rsidR="00DB36EF" w:rsidRDefault="00DB36EF" w:rsidP="00A27F5D">
            <w:pPr>
              <w:pStyle w:val="TABELATYTUOWADUELITERYGBD"/>
              <w:pBdr>
                <w:between w:val="single" w:sz="4" w:space="1" w:color="auto"/>
              </w:pBdr>
              <w:rPr>
                <w:rFonts w:cs="Lato"/>
                <w:bCs/>
                <w:iCs/>
                <w:szCs w:val="20"/>
              </w:rPr>
            </w:pPr>
            <w:r>
              <w:rPr>
                <w:rFonts w:cs="Lato"/>
                <w:bCs/>
                <w:iCs/>
                <w:szCs w:val="20"/>
              </w:rPr>
              <w:t>NUMERY DZ. EW.:</w:t>
            </w:r>
          </w:p>
          <w:p w14:paraId="7AC5C801" w14:textId="77777777" w:rsidR="00DB36EF" w:rsidRDefault="00DB36EF" w:rsidP="00A27F5D">
            <w:pPr>
              <w:pStyle w:val="TABELATYTUOWADUELITERYGBD"/>
              <w:pBdr>
                <w:between w:val="single" w:sz="4" w:space="1" w:color="auto"/>
              </w:pBdr>
              <w:rPr>
                <w:rFonts w:cs="Lato"/>
                <w:bCs/>
                <w:iCs/>
                <w:szCs w:val="20"/>
              </w:rPr>
            </w:pPr>
            <w:r>
              <w:rPr>
                <w:rFonts w:cs="Lato"/>
                <w:bCs/>
                <w:iCs/>
                <w:szCs w:val="20"/>
              </w:rPr>
              <w:t>NAZWA I NR OBR. EW.:</w:t>
            </w:r>
          </w:p>
          <w:p w14:paraId="1096CD38" w14:textId="77777777" w:rsidR="00DB36EF" w:rsidRPr="00D74D32" w:rsidRDefault="00DB36EF" w:rsidP="00A27F5D">
            <w:pPr>
              <w:pStyle w:val="TABELATYTUOWADUELITERYGBD"/>
              <w:pBdr>
                <w:between w:val="single" w:sz="4" w:space="1" w:color="auto"/>
              </w:pBdr>
              <w:rPr>
                <w:rFonts w:cs="Lato"/>
                <w:bCs/>
                <w:iCs/>
                <w:szCs w:val="20"/>
              </w:rPr>
            </w:pPr>
            <w:r>
              <w:rPr>
                <w:rFonts w:cs="Lato"/>
                <w:bCs/>
                <w:iCs/>
                <w:szCs w:val="20"/>
              </w:rPr>
              <w:t>NAZWA JEDN. EW.:</w:t>
            </w:r>
          </w:p>
        </w:tc>
        <w:tc>
          <w:tcPr>
            <w:tcW w:w="6520" w:type="dxa"/>
            <w:gridSpan w:val="5"/>
            <w:shd w:val="clear" w:color="auto" w:fill="auto"/>
            <w:vAlign w:val="center"/>
          </w:tcPr>
          <w:p w14:paraId="044BA4C1" w14:textId="4659A05D" w:rsidR="00DB36EF" w:rsidRDefault="001429D5" w:rsidP="00A27F5D">
            <w:pPr>
              <w:pStyle w:val="TABELATYTUOWADUELITERYGBD"/>
              <w:pBdr>
                <w:between w:val="single" w:sz="4" w:space="1" w:color="auto"/>
              </w:pBdr>
              <w:rPr>
                <w:rFonts w:cs="Lato"/>
                <w:bCs/>
                <w:iCs/>
                <w:szCs w:val="20"/>
              </w:rPr>
            </w:pPr>
            <w:sdt>
              <w:sdtPr>
                <w:rPr>
                  <w:rFonts w:cs="Lato"/>
                  <w:bCs/>
                  <w:iCs/>
                  <w:szCs w:val="20"/>
                </w:rPr>
                <w:alias w:val="Działka"/>
                <w:tag w:val=""/>
                <w:id w:val="-1971506513"/>
                <w:placeholder>
                  <w:docPart w:val="F4CEE9FB5EAE44F7BA087AF3E39E44D0"/>
                </w:placeholder>
                <w:dataBinding w:prefixMappings="xmlns:ns0='http://schemas.microsoft.com/office/2006/coverPageProps' " w:xpath="/ns0:CoverPageProperties[1]/ns0:CompanyAddress[1]" w:storeItemID="{55AF091B-3C7A-41E3-B477-F2FDAA23CFDA}"/>
                <w:text w:multiLine="1"/>
              </w:sdtPr>
              <w:sdtContent>
                <w:r w:rsidRPr="00C530BA">
                  <w:rPr>
                    <w:rFonts w:cs="Lato"/>
                    <w:bCs/>
                    <w:iCs/>
                    <w:szCs w:val="20"/>
                  </w:rPr>
                  <w:t>8453/6</w:t>
                </w:r>
              </w:sdtContent>
            </w:sdt>
          </w:p>
          <w:p w14:paraId="64FC378F" w14:textId="5297271A" w:rsidR="00DB36EF" w:rsidRDefault="009706A8" w:rsidP="00A27F5D">
            <w:pPr>
              <w:pStyle w:val="TABELATYTUOWADUELITERYGBD"/>
              <w:pBdr>
                <w:between w:val="single" w:sz="4" w:space="1" w:color="auto"/>
              </w:pBdr>
            </w:pPr>
            <w:sdt>
              <w:sdtPr>
                <w:alias w:val="Nazwa i obręb ew. działki"/>
                <w:tag w:val=""/>
                <w:id w:val="-1418630685"/>
                <w:placeholder>
                  <w:docPart w:val="171F7AA59AD048A286ADB5395ED972D5"/>
                </w:placeholder>
                <w:dataBinding w:prefixMappings="xmlns:ns0='http://schemas.microsoft.com/office/2006/coverPageProps' " w:xpath="/ns0:CoverPageProperties[1]/ns0:CompanyEmail[1]" w:storeItemID="{55AF091B-3C7A-41E3-B477-F2FDAA23CFDA}"/>
                <w:text w:multiLine="1"/>
              </w:sdtPr>
              <w:sdtContent>
                <w:r w:rsidRPr="00204F98">
                  <w:t>0003 ŁUKÓW</w:t>
                </w:r>
              </w:sdtContent>
            </w:sdt>
          </w:p>
          <w:sdt>
            <w:sdtPr>
              <w:rPr>
                <w:rFonts w:cs="Lato"/>
                <w:bCs/>
                <w:iCs/>
                <w:szCs w:val="20"/>
              </w:rPr>
              <w:alias w:val="Jednostka ew."/>
              <w:tag w:val=""/>
              <w:id w:val="-2079430562"/>
              <w:placeholder>
                <w:docPart w:val="4A58AE929D824C4F96A349A2B98898E5"/>
              </w:placeholder>
              <w:dataBinding w:prefixMappings="xmlns:ns0='http://schemas.microsoft.com/office/2006/coverPageProps' " w:xpath="/ns0:CoverPageProperties[1]/ns0:CompanyFax[1]" w:storeItemID="{55AF091B-3C7A-41E3-B477-F2FDAA23CFDA}"/>
              <w:text w:multiLine="1"/>
            </w:sdtPr>
            <w:sdtContent>
              <w:p w14:paraId="3AEC52AC" w14:textId="395D2D4F" w:rsidR="00DB36EF" w:rsidRPr="005E3124" w:rsidRDefault="00D97939" w:rsidP="00A27F5D">
                <w:pPr>
                  <w:pStyle w:val="TABELATYTUOWADUELITERYGBD"/>
                  <w:pBdr>
                    <w:between w:val="single" w:sz="4" w:space="1" w:color="auto"/>
                  </w:pBdr>
                  <w:rPr>
                    <w:rFonts w:cs="Lato"/>
                    <w:bCs/>
                    <w:iCs/>
                    <w:szCs w:val="20"/>
                  </w:rPr>
                </w:pPr>
                <w:r w:rsidRPr="005F5B9A">
                  <w:rPr>
                    <w:rFonts w:cs="Lato"/>
                    <w:bCs/>
                    <w:iCs/>
                    <w:szCs w:val="20"/>
                  </w:rPr>
                  <w:t>061101_1 ŁUKÓW</w:t>
                </w:r>
              </w:p>
            </w:sdtContent>
          </w:sdt>
        </w:tc>
      </w:tr>
      <w:tr w:rsidR="00DB36EF" w:rsidRPr="00D74D32" w14:paraId="7B4ACEDD" w14:textId="77777777" w:rsidTr="00EF6C97">
        <w:trPr>
          <w:trHeight w:val="56"/>
        </w:trPr>
        <w:tc>
          <w:tcPr>
            <w:tcW w:w="3119" w:type="dxa"/>
            <w:shd w:val="clear" w:color="auto" w:fill="auto"/>
          </w:tcPr>
          <w:p w14:paraId="1FA9D04C" w14:textId="77777777" w:rsidR="00DB36EF" w:rsidRPr="00F7703F" w:rsidRDefault="00DB36EF" w:rsidP="00A27F5D">
            <w:pPr>
              <w:pStyle w:val="TABELATYTUOWADUELITERYGBD"/>
              <w:pBdr>
                <w:between w:val="single" w:sz="4" w:space="1" w:color="auto"/>
              </w:pBdr>
            </w:pPr>
            <w:r w:rsidRPr="00F7703F">
              <w:t>INWESTOR:</w:t>
            </w:r>
            <w:r w:rsidRPr="00F7703F">
              <w:tab/>
            </w:r>
          </w:p>
          <w:p w14:paraId="50A8C488" w14:textId="77777777" w:rsidR="00DB36EF" w:rsidRPr="007A470A" w:rsidRDefault="00DB36EF" w:rsidP="00A27F5D">
            <w:pPr>
              <w:pStyle w:val="TABELATYTUOWADUELITERYGBD"/>
              <w:pBdr>
                <w:between w:val="single" w:sz="4" w:space="1" w:color="auto"/>
              </w:pBdr>
              <w:rPr>
                <w:color w:val="000000"/>
              </w:rPr>
            </w:pPr>
            <w:r w:rsidRPr="00F7703F">
              <w:t>ADRES:</w:t>
            </w:r>
          </w:p>
        </w:tc>
        <w:tc>
          <w:tcPr>
            <w:tcW w:w="6520" w:type="dxa"/>
            <w:gridSpan w:val="5"/>
            <w:shd w:val="clear" w:color="auto" w:fill="auto"/>
          </w:tcPr>
          <w:p w14:paraId="758875D6" w14:textId="57F40BDC" w:rsidR="00DB36EF" w:rsidRDefault="00413BED" w:rsidP="00A27F5D">
            <w:pPr>
              <w:pStyle w:val="TABELATYTUOWADUELITERYGBD"/>
              <w:pBdr>
                <w:between w:val="single" w:sz="4" w:space="1" w:color="auto"/>
              </w:pBdr>
            </w:pPr>
            <w:sdt>
              <w:sdtPr>
                <w:alias w:val="Inwestor"/>
                <w:tag w:val=""/>
                <w:id w:val="1821686882"/>
                <w:placeholder>
                  <w:docPart w:val="53F9318A59464C56B79DBD934C41874F"/>
                </w:placeholder>
                <w:dataBinding w:prefixMappings="xmlns:ns0='http://purl.org/dc/elements/1.1/' xmlns:ns1='http://schemas.openxmlformats.org/package/2006/metadata/core-properties' " w:xpath="/ns1:coreProperties[1]/ns1:contentStatus[1]" w:storeItemID="{6C3C8BC8-F283-45AE-878A-BAB7291924A1}"/>
                <w:text w:multiLine="1"/>
              </w:sdtPr>
              <w:sdtEndPr/>
              <w:sdtContent>
                <w:r w:rsidR="00964BA2">
                  <w:t>MIASTO ŁUKÓW</w:t>
                </w:r>
              </w:sdtContent>
            </w:sdt>
          </w:p>
          <w:p w14:paraId="0F1D8A2E" w14:textId="2E48097B" w:rsidR="00DB36EF" w:rsidRPr="00D74D32" w:rsidRDefault="00413BED" w:rsidP="00A27F5D">
            <w:pPr>
              <w:pStyle w:val="TABELATYTUOWADUELITERYGBD"/>
              <w:pBdr>
                <w:between w:val="single" w:sz="4" w:space="1" w:color="auto"/>
              </w:pBdr>
            </w:pPr>
            <w:sdt>
              <w:sdtPr>
                <w:rPr>
                  <w:rFonts w:cs="Lato"/>
                  <w:bCs/>
                  <w:iCs/>
                  <w:caps w:val="0"/>
                  <w:szCs w:val="20"/>
                </w:rPr>
                <w:alias w:val="Adres inwestora"/>
                <w:tag w:val=""/>
                <w:id w:val="1647082595"/>
                <w:placeholder>
                  <w:docPart w:val="B7C22E8E415A4B319C7010D6A31D9731"/>
                </w:placeholder>
                <w:dataBinding w:prefixMappings="xmlns:ns0='http://schemas.microsoft.com/office/2006/coverPageProps' " w:xpath="/ns0:CoverPageProperties[1]/ns0:Abstract[1]" w:storeItemID="{55AF091B-3C7A-41E3-B477-F2FDAA23CFDA}"/>
                <w:text w:multiLine="1"/>
              </w:sdtPr>
              <w:sdtEndPr/>
              <w:sdtContent>
                <w:r w:rsidR="00EF2232">
                  <w:rPr>
                    <w:rFonts w:cs="Lato"/>
                    <w:bCs/>
                    <w:iCs/>
                    <w:caps w:val="0"/>
                    <w:szCs w:val="20"/>
                  </w:rPr>
                  <w:t>UL. PIŁSUDSKIEGO 17, 21-400 ŁUKÓW</w:t>
                </w:r>
              </w:sdtContent>
            </w:sdt>
          </w:p>
        </w:tc>
      </w:tr>
      <w:tr w:rsidR="0044313C" w:rsidRPr="00BC64E6" w14:paraId="72567035" w14:textId="77777777" w:rsidTr="00EF6C97">
        <w:trPr>
          <w:gridAfter w:val="1"/>
          <w:wAfter w:w="11" w:type="dxa"/>
          <w:trHeight w:val="317"/>
        </w:trPr>
        <w:tc>
          <w:tcPr>
            <w:tcW w:w="3261" w:type="dxa"/>
            <w:gridSpan w:val="2"/>
          </w:tcPr>
          <w:p w14:paraId="42D4ABAD" w14:textId="7C11BC0E" w:rsidR="0044313C" w:rsidRPr="00BC64E6" w:rsidRDefault="0044313C" w:rsidP="00A27F5D">
            <w:pPr>
              <w:pBdr>
                <w:between w:val="single" w:sz="4" w:space="1" w:color="auto"/>
              </w:pBdr>
              <w:jc w:val="both"/>
              <w:rPr>
                <w:rFonts w:ascii="Lato" w:hAnsi="Lato" w:cs="Lato"/>
                <w:bCs/>
                <w:iCs/>
                <w:color w:val="000000"/>
                <w:sz w:val="20"/>
                <w:szCs w:val="20"/>
              </w:rPr>
            </w:pPr>
            <w:r w:rsidRPr="00BC64E6">
              <w:rPr>
                <w:rFonts w:ascii="Lato" w:hAnsi="Lato" w:cs="Lato"/>
                <w:bCs/>
                <w:iCs/>
                <w:color w:val="000000"/>
                <w:sz w:val="20"/>
                <w:szCs w:val="20"/>
              </w:rPr>
              <w:t>ZAWARTOŚĆ:</w:t>
            </w:r>
          </w:p>
        </w:tc>
        <w:tc>
          <w:tcPr>
            <w:tcW w:w="6367" w:type="dxa"/>
            <w:gridSpan w:val="3"/>
            <w:vAlign w:val="center"/>
          </w:tcPr>
          <w:p w14:paraId="0DD38B5F" w14:textId="30CE73CD" w:rsidR="0044313C" w:rsidRPr="001139BB" w:rsidRDefault="0044313C" w:rsidP="00A27F5D">
            <w:pPr>
              <w:pBdr>
                <w:between w:val="single" w:sz="4" w:space="1" w:color="auto"/>
              </w:pBdr>
              <w:ind w:left="-113"/>
              <w:jc w:val="both"/>
              <w:rPr>
                <w:rFonts w:ascii="Lato" w:hAnsi="Lato" w:cs="Lato"/>
                <w:bCs/>
                <w:iCs/>
                <w:sz w:val="20"/>
                <w:szCs w:val="20"/>
              </w:rPr>
            </w:pPr>
            <w:r w:rsidRPr="001139BB">
              <w:rPr>
                <w:rFonts w:ascii="Lato" w:hAnsi="Lato" w:cs="Lato"/>
                <w:bCs/>
                <w:iCs/>
                <w:sz w:val="20"/>
                <w:szCs w:val="20"/>
              </w:rPr>
              <w:t xml:space="preserve">ST 0.0 </w:t>
            </w:r>
            <w:r w:rsidRPr="001139BB">
              <w:rPr>
                <w:rFonts w:ascii="Lato" w:hAnsi="Lato" w:cs="Lato"/>
                <w:bCs/>
                <w:iCs/>
                <w:sz w:val="20"/>
                <w:szCs w:val="20"/>
              </w:rPr>
              <w:tab/>
              <w:t xml:space="preserve">WYMAGANIA OGÓLNE </w:t>
            </w:r>
          </w:p>
          <w:p w14:paraId="54E5C3B7" w14:textId="0F68CCC8" w:rsidR="0044313C" w:rsidRPr="001139BB" w:rsidRDefault="0044313C" w:rsidP="00A27F5D">
            <w:pPr>
              <w:pBdr>
                <w:between w:val="single" w:sz="4" w:space="1" w:color="auto"/>
              </w:pBdr>
              <w:ind w:left="-113"/>
              <w:jc w:val="both"/>
              <w:rPr>
                <w:rFonts w:ascii="Lato" w:hAnsi="Lato" w:cs="Lato"/>
                <w:bCs/>
                <w:iCs/>
                <w:sz w:val="20"/>
                <w:szCs w:val="20"/>
              </w:rPr>
            </w:pPr>
            <w:r w:rsidRPr="001139BB">
              <w:rPr>
                <w:rFonts w:ascii="Lato" w:hAnsi="Lato" w:cs="Lato"/>
                <w:bCs/>
                <w:iCs/>
                <w:sz w:val="20"/>
                <w:szCs w:val="20"/>
              </w:rPr>
              <w:t xml:space="preserve">ST 1.0 </w:t>
            </w:r>
            <w:r w:rsidRPr="001139BB">
              <w:rPr>
                <w:rFonts w:ascii="Lato" w:hAnsi="Lato" w:cs="Lato"/>
                <w:bCs/>
                <w:iCs/>
                <w:sz w:val="20"/>
                <w:szCs w:val="20"/>
              </w:rPr>
              <w:tab/>
              <w:t>ROBOTY ZIEMNE</w:t>
            </w:r>
          </w:p>
          <w:p w14:paraId="0D921ED2" w14:textId="7A5BF1F5" w:rsidR="0044313C" w:rsidRPr="001139BB" w:rsidRDefault="0044313C" w:rsidP="00A27F5D">
            <w:pPr>
              <w:pBdr>
                <w:between w:val="single" w:sz="4" w:space="1" w:color="auto"/>
              </w:pBdr>
              <w:ind w:left="-113"/>
              <w:jc w:val="both"/>
              <w:rPr>
                <w:rFonts w:ascii="Lato" w:hAnsi="Lato" w:cs="Lato"/>
                <w:bCs/>
                <w:iCs/>
                <w:sz w:val="20"/>
                <w:szCs w:val="20"/>
              </w:rPr>
            </w:pPr>
            <w:r w:rsidRPr="001139BB">
              <w:rPr>
                <w:rFonts w:ascii="Lato" w:hAnsi="Lato" w:cs="Lato"/>
                <w:bCs/>
                <w:iCs/>
                <w:sz w:val="20"/>
                <w:szCs w:val="20"/>
              </w:rPr>
              <w:t xml:space="preserve">ST 2.0 </w:t>
            </w:r>
            <w:r w:rsidRPr="001139BB">
              <w:rPr>
                <w:rFonts w:ascii="Lato" w:hAnsi="Lato" w:cs="Lato"/>
                <w:bCs/>
                <w:iCs/>
                <w:sz w:val="20"/>
                <w:szCs w:val="20"/>
              </w:rPr>
              <w:tab/>
              <w:t xml:space="preserve">BETON KONSTRUKCYJNY </w:t>
            </w:r>
          </w:p>
          <w:p w14:paraId="39B521E0" w14:textId="345E3CB7" w:rsidR="0044313C" w:rsidRPr="001139BB" w:rsidRDefault="0044313C" w:rsidP="00A27F5D">
            <w:pPr>
              <w:pBdr>
                <w:between w:val="single" w:sz="4" w:space="1" w:color="auto"/>
              </w:pBdr>
              <w:ind w:left="-113"/>
              <w:jc w:val="both"/>
              <w:rPr>
                <w:rFonts w:ascii="Lato" w:hAnsi="Lato" w:cs="Lato"/>
                <w:bCs/>
                <w:iCs/>
                <w:sz w:val="20"/>
                <w:szCs w:val="20"/>
              </w:rPr>
            </w:pPr>
            <w:r w:rsidRPr="001139BB">
              <w:rPr>
                <w:rFonts w:ascii="Lato" w:hAnsi="Lato" w:cs="Lato"/>
                <w:bCs/>
                <w:iCs/>
                <w:sz w:val="20"/>
                <w:szCs w:val="20"/>
              </w:rPr>
              <w:t xml:space="preserve">ST 3.0 </w:t>
            </w:r>
            <w:r w:rsidRPr="001139BB">
              <w:rPr>
                <w:rFonts w:ascii="Lato" w:hAnsi="Lato" w:cs="Lato"/>
                <w:bCs/>
                <w:iCs/>
                <w:sz w:val="20"/>
                <w:szCs w:val="20"/>
              </w:rPr>
              <w:tab/>
              <w:t xml:space="preserve">ZBROJENIE </w:t>
            </w:r>
          </w:p>
          <w:p w14:paraId="74E16211" w14:textId="4046F4E2" w:rsidR="0044313C" w:rsidRPr="001139BB" w:rsidRDefault="0044313C" w:rsidP="00A27F5D">
            <w:pPr>
              <w:pBdr>
                <w:between w:val="single" w:sz="4" w:space="1" w:color="auto"/>
              </w:pBdr>
              <w:ind w:left="-113"/>
              <w:jc w:val="both"/>
              <w:rPr>
                <w:rFonts w:ascii="Lato" w:hAnsi="Lato" w:cs="Lato"/>
                <w:bCs/>
                <w:iCs/>
                <w:sz w:val="20"/>
                <w:szCs w:val="20"/>
              </w:rPr>
            </w:pPr>
            <w:r w:rsidRPr="001139BB">
              <w:rPr>
                <w:rFonts w:ascii="Lato" w:hAnsi="Lato" w:cs="Lato"/>
                <w:bCs/>
                <w:iCs/>
                <w:sz w:val="20"/>
                <w:szCs w:val="20"/>
              </w:rPr>
              <w:t xml:space="preserve">ST 4.0 </w:t>
            </w:r>
            <w:r w:rsidRPr="001139BB">
              <w:rPr>
                <w:rFonts w:ascii="Lato" w:hAnsi="Lato" w:cs="Lato"/>
                <w:bCs/>
                <w:iCs/>
                <w:sz w:val="20"/>
                <w:szCs w:val="20"/>
              </w:rPr>
              <w:tab/>
              <w:t xml:space="preserve">ROBOTY MUROWE </w:t>
            </w:r>
          </w:p>
          <w:p w14:paraId="057C2243" w14:textId="4F134AE5" w:rsidR="0044313C" w:rsidRPr="001139BB" w:rsidRDefault="0044313C" w:rsidP="00A27F5D">
            <w:pPr>
              <w:pBdr>
                <w:between w:val="single" w:sz="4" w:space="1" w:color="auto"/>
              </w:pBdr>
              <w:ind w:left="-113"/>
              <w:jc w:val="both"/>
              <w:rPr>
                <w:rFonts w:ascii="Lato" w:hAnsi="Lato" w:cs="Lato"/>
                <w:bCs/>
                <w:iCs/>
                <w:sz w:val="20"/>
                <w:szCs w:val="20"/>
              </w:rPr>
            </w:pPr>
            <w:r w:rsidRPr="001139BB">
              <w:rPr>
                <w:rFonts w:ascii="Lato" w:hAnsi="Lato" w:cs="Lato"/>
                <w:bCs/>
                <w:iCs/>
                <w:sz w:val="20"/>
                <w:szCs w:val="20"/>
              </w:rPr>
              <w:t xml:space="preserve">ST 5.0 </w:t>
            </w:r>
            <w:r w:rsidRPr="001139BB">
              <w:rPr>
                <w:rFonts w:ascii="Lato" w:hAnsi="Lato" w:cs="Lato"/>
                <w:bCs/>
                <w:iCs/>
                <w:sz w:val="20"/>
                <w:szCs w:val="20"/>
              </w:rPr>
              <w:tab/>
              <w:t xml:space="preserve">IZOLACJE </w:t>
            </w:r>
          </w:p>
          <w:p w14:paraId="063B1007" w14:textId="08509B71" w:rsidR="0044313C" w:rsidRPr="001139BB" w:rsidRDefault="0044313C" w:rsidP="00A27F5D">
            <w:pPr>
              <w:pBdr>
                <w:between w:val="single" w:sz="4" w:space="1" w:color="auto"/>
              </w:pBdr>
              <w:ind w:left="-113"/>
              <w:jc w:val="both"/>
              <w:rPr>
                <w:rFonts w:ascii="Lato" w:hAnsi="Lato" w:cs="Lato"/>
                <w:bCs/>
                <w:iCs/>
                <w:sz w:val="20"/>
                <w:szCs w:val="20"/>
              </w:rPr>
            </w:pPr>
            <w:r w:rsidRPr="001139BB">
              <w:rPr>
                <w:rFonts w:ascii="Lato" w:hAnsi="Lato" w:cs="Lato"/>
                <w:bCs/>
                <w:iCs/>
                <w:sz w:val="20"/>
                <w:szCs w:val="20"/>
              </w:rPr>
              <w:t xml:space="preserve">ST 6.0 </w:t>
            </w:r>
            <w:r w:rsidRPr="001139BB">
              <w:rPr>
                <w:rFonts w:ascii="Lato" w:hAnsi="Lato" w:cs="Lato"/>
                <w:bCs/>
                <w:iCs/>
                <w:sz w:val="20"/>
                <w:szCs w:val="20"/>
              </w:rPr>
              <w:tab/>
              <w:t xml:space="preserve">TYNKI </w:t>
            </w:r>
          </w:p>
          <w:p w14:paraId="22E28C0D" w14:textId="1767E34B" w:rsidR="0044313C" w:rsidRPr="001139BB" w:rsidRDefault="0044313C" w:rsidP="00A27F5D">
            <w:pPr>
              <w:pBdr>
                <w:between w:val="single" w:sz="4" w:space="1" w:color="auto"/>
              </w:pBdr>
              <w:ind w:left="-113"/>
              <w:jc w:val="both"/>
              <w:rPr>
                <w:rFonts w:ascii="Lato" w:hAnsi="Lato" w:cs="Lato"/>
                <w:bCs/>
                <w:iCs/>
                <w:sz w:val="20"/>
                <w:szCs w:val="20"/>
              </w:rPr>
            </w:pPr>
            <w:r w:rsidRPr="001139BB">
              <w:rPr>
                <w:rFonts w:ascii="Lato" w:hAnsi="Lato" w:cs="Lato"/>
                <w:bCs/>
                <w:iCs/>
                <w:sz w:val="20"/>
                <w:szCs w:val="20"/>
              </w:rPr>
              <w:t xml:space="preserve">ST 7.0 </w:t>
            </w:r>
            <w:r w:rsidRPr="001139BB">
              <w:rPr>
                <w:rFonts w:ascii="Lato" w:hAnsi="Lato" w:cs="Lato"/>
                <w:bCs/>
                <w:iCs/>
                <w:sz w:val="20"/>
                <w:szCs w:val="20"/>
              </w:rPr>
              <w:tab/>
              <w:t xml:space="preserve">OKŁADZINY ŚCIENNE </w:t>
            </w:r>
          </w:p>
          <w:p w14:paraId="68238857" w14:textId="7B8364BB" w:rsidR="0044313C" w:rsidRPr="001139BB" w:rsidRDefault="0044313C" w:rsidP="00A27F5D">
            <w:pPr>
              <w:pBdr>
                <w:between w:val="single" w:sz="4" w:space="1" w:color="auto"/>
              </w:pBdr>
              <w:ind w:left="-113"/>
              <w:jc w:val="both"/>
              <w:rPr>
                <w:rFonts w:ascii="Lato" w:hAnsi="Lato" w:cs="Lato"/>
                <w:bCs/>
                <w:iCs/>
                <w:sz w:val="20"/>
                <w:szCs w:val="20"/>
              </w:rPr>
            </w:pPr>
            <w:r w:rsidRPr="001139BB">
              <w:rPr>
                <w:rFonts w:ascii="Lato" w:hAnsi="Lato" w:cs="Lato"/>
                <w:bCs/>
                <w:iCs/>
                <w:sz w:val="20"/>
                <w:szCs w:val="20"/>
              </w:rPr>
              <w:t xml:space="preserve">ST 8.0 </w:t>
            </w:r>
            <w:r w:rsidRPr="001139BB">
              <w:rPr>
                <w:rFonts w:ascii="Lato" w:hAnsi="Lato" w:cs="Lato"/>
                <w:bCs/>
                <w:iCs/>
                <w:sz w:val="20"/>
                <w:szCs w:val="20"/>
              </w:rPr>
              <w:tab/>
              <w:t xml:space="preserve">STOLARKA </w:t>
            </w:r>
          </w:p>
          <w:p w14:paraId="36326598" w14:textId="7ABC5962" w:rsidR="0044313C" w:rsidRPr="001139BB" w:rsidRDefault="0044313C" w:rsidP="00A27F5D">
            <w:pPr>
              <w:pBdr>
                <w:between w:val="single" w:sz="4" w:space="1" w:color="auto"/>
              </w:pBdr>
              <w:ind w:left="-113"/>
              <w:jc w:val="both"/>
              <w:rPr>
                <w:rFonts w:ascii="Lato" w:hAnsi="Lato" w:cs="Lato"/>
                <w:bCs/>
                <w:iCs/>
                <w:sz w:val="20"/>
                <w:szCs w:val="20"/>
              </w:rPr>
            </w:pPr>
            <w:r w:rsidRPr="001139BB">
              <w:rPr>
                <w:rFonts w:ascii="Lato" w:hAnsi="Lato" w:cs="Lato"/>
                <w:bCs/>
                <w:iCs/>
                <w:sz w:val="20"/>
                <w:szCs w:val="20"/>
              </w:rPr>
              <w:t xml:space="preserve">ST 9.0 </w:t>
            </w:r>
            <w:r w:rsidRPr="001139BB">
              <w:rPr>
                <w:rFonts w:ascii="Lato" w:hAnsi="Lato" w:cs="Lato"/>
                <w:bCs/>
                <w:iCs/>
                <w:sz w:val="20"/>
                <w:szCs w:val="20"/>
              </w:rPr>
              <w:tab/>
              <w:t xml:space="preserve">POSADZKI </w:t>
            </w:r>
          </w:p>
          <w:p w14:paraId="467058F3" w14:textId="62A2E664" w:rsidR="0044313C" w:rsidRPr="001139BB" w:rsidRDefault="0044313C" w:rsidP="00A27F5D">
            <w:pPr>
              <w:pBdr>
                <w:between w:val="single" w:sz="4" w:space="1" w:color="auto"/>
              </w:pBdr>
              <w:ind w:left="-113"/>
              <w:jc w:val="both"/>
              <w:rPr>
                <w:rFonts w:ascii="Lato" w:hAnsi="Lato" w:cs="Lato"/>
                <w:bCs/>
                <w:iCs/>
                <w:sz w:val="20"/>
                <w:szCs w:val="20"/>
              </w:rPr>
            </w:pPr>
            <w:r w:rsidRPr="001139BB">
              <w:rPr>
                <w:rFonts w:ascii="Lato" w:hAnsi="Lato" w:cs="Lato"/>
                <w:bCs/>
                <w:iCs/>
                <w:sz w:val="20"/>
                <w:szCs w:val="20"/>
              </w:rPr>
              <w:t xml:space="preserve">ST 10.0 </w:t>
            </w:r>
            <w:r w:rsidRPr="001139BB">
              <w:rPr>
                <w:rFonts w:ascii="Lato" w:hAnsi="Lato" w:cs="Lato"/>
                <w:bCs/>
                <w:iCs/>
                <w:sz w:val="20"/>
                <w:szCs w:val="20"/>
              </w:rPr>
              <w:tab/>
              <w:t xml:space="preserve">ROBOTY MALARSKIE </w:t>
            </w:r>
          </w:p>
          <w:p w14:paraId="5F114F39" w14:textId="1E6D7E05" w:rsidR="0044313C" w:rsidRPr="001139BB" w:rsidRDefault="0044313C" w:rsidP="00A27F5D">
            <w:pPr>
              <w:pBdr>
                <w:between w:val="single" w:sz="4" w:space="1" w:color="auto"/>
              </w:pBdr>
              <w:ind w:left="-113"/>
              <w:jc w:val="both"/>
              <w:rPr>
                <w:rFonts w:ascii="Lato" w:hAnsi="Lato" w:cs="Lato"/>
                <w:bCs/>
                <w:iCs/>
                <w:sz w:val="20"/>
                <w:szCs w:val="20"/>
              </w:rPr>
            </w:pPr>
            <w:r w:rsidRPr="001139BB">
              <w:rPr>
                <w:rFonts w:ascii="Lato" w:hAnsi="Lato" w:cs="Lato"/>
                <w:bCs/>
                <w:iCs/>
                <w:sz w:val="20"/>
                <w:szCs w:val="20"/>
              </w:rPr>
              <w:t xml:space="preserve">ST 11.0 </w:t>
            </w:r>
            <w:r w:rsidRPr="001139BB">
              <w:rPr>
                <w:rFonts w:ascii="Lato" w:hAnsi="Lato" w:cs="Lato"/>
                <w:bCs/>
                <w:iCs/>
                <w:sz w:val="20"/>
                <w:szCs w:val="20"/>
              </w:rPr>
              <w:tab/>
              <w:t xml:space="preserve">ROBOTY Z PREFAB. GIPSOWYCH </w:t>
            </w:r>
          </w:p>
          <w:p w14:paraId="36191B98" w14:textId="2CA5A5EA" w:rsidR="0044313C" w:rsidRPr="001139BB" w:rsidRDefault="0044313C" w:rsidP="00A27F5D">
            <w:pPr>
              <w:pBdr>
                <w:between w:val="single" w:sz="4" w:space="1" w:color="auto"/>
              </w:pBdr>
              <w:ind w:left="-113"/>
              <w:jc w:val="both"/>
              <w:rPr>
                <w:rFonts w:ascii="Lato" w:hAnsi="Lato" w:cs="Lato"/>
                <w:bCs/>
                <w:iCs/>
                <w:sz w:val="20"/>
                <w:szCs w:val="20"/>
              </w:rPr>
            </w:pPr>
            <w:r w:rsidRPr="001139BB">
              <w:rPr>
                <w:rFonts w:ascii="Lato" w:hAnsi="Lato" w:cs="Lato"/>
                <w:bCs/>
                <w:iCs/>
                <w:sz w:val="20"/>
                <w:szCs w:val="20"/>
              </w:rPr>
              <w:t xml:space="preserve">ST 12.0 </w:t>
            </w:r>
            <w:r w:rsidRPr="001139BB">
              <w:rPr>
                <w:rFonts w:ascii="Lato" w:hAnsi="Lato" w:cs="Lato"/>
                <w:bCs/>
                <w:iCs/>
                <w:sz w:val="20"/>
                <w:szCs w:val="20"/>
              </w:rPr>
              <w:tab/>
              <w:t xml:space="preserve">ROBOTY POKRYWCZE I BLACHARSKIE </w:t>
            </w:r>
          </w:p>
          <w:p w14:paraId="7C44608B" w14:textId="69DADE64" w:rsidR="0044313C" w:rsidRPr="001139BB" w:rsidRDefault="0044313C" w:rsidP="00A27F5D">
            <w:pPr>
              <w:pBdr>
                <w:between w:val="single" w:sz="4" w:space="1" w:color="auto"/>
              </w:pBdr>
              <w:ind w:left="-113"/>
              <w:jc w:val="both"/>
              <w:rPr>
                <w:rFonts w:ascii="Lato" w:hAnsi="Lato" w:cs="Lato"/>
                <w:bCs/>
                <w:iCs/>
                <w:sz w:val="20"/>
                <w:szCs w:val="20"/>
              </w:rPr>
            </w:pPr>
            <w:r w:rsidRPr="001139BB">
              <w:rPr>
                <w:rFonts w:ascii="Lato" w:hAnsi="Lato" w:cs="Lato"/>
                <w:bCs/>
                <w:iCs/>
                <w:sz w:val="20"/>
                <w:szCs w:val="20"/>
              </w:rPr>
              <w:t xml:space="preserve">ST 13.0 </w:t>
            </w:r>
            <w:r w:rsidRPr="001139BB">
              <w:rPr>
                <w:rFonts w:ascii="Lato" w:hAnsi="Lato" w:cs="Lato"/>
                <w:bCs/>
                <w:iCs/>
                <w:sz w:val="20"/>
                <w:szCs w:val="20"/>
              </w:rPr>
              <w:tab/>
              <w:t xml:space="preserve">ROBOTY ELEWACYJNE </w:t>
            </w:r>
          </w:p>
          <w:p w14:paraId="6638BBE4" w14:textId="703B6F88" w:rsidR="0044313C" w:rsidRPr="001139BB" w:rsidRDefault="0044313C" w:rsidP="00A27F5D">
            <w:pPr>
              <w:pBdr>
                <w:between w:val="single" w:sz="4" w:space="1" w:color="auto"/>
              </w:pBdr>
              <w:ind w:left="-113"/>
              <w:jc w:val="both"/>
              <w:rPr>
                <w:rFonts w:ascii="Lato" w:hAnsi="Lato" w:cs="Lato"/>
                <w:bCs/>
                <w:iCs/>
                <w:sz w:val="20"/>
                <w:szCs w:val="20"/>
              </w:rPr>
            </w:pPr>
            <w:r w:rsidRPr="001139BB">
              <w:rPr>
                <w:rFonts w:ascii="Lato" w:hAnsi="Lato" w:cs="Lato"/>
                <w:bCs/>
                <w:iCs/>
                <w:sz w:val="20"/>
                <w:szCs w:val="20"/>
              </w:rPr>
              <w:t xml:space="preserve">ST 14.0 </w:t>
            </w:r>
            <w:r w:rsidRPr="001139BB">
              <w:rPr>
                <w:rFonts w:ascii="Lato" w:hAnsi="Lato" w:cs="Lato"/>
                <w:bCs/>
                <w:iCs/>
                <w:sz w:val="20"/>
                <w:szCs w:val="20"/>
              </w:rPr>
              <w:tab/>
              <w:t xml:space="preserve">KONSTRUKCJE STALOWE </w:t>
            </w:r>
          </w:p>
          <w:p w14:paraId="298CFC5C" w14:textId="3B72B48E" w:rsidR="0044313C" w:rsidRPr="001139BB" w:rsidRDefault="0044313C" w:rsidP="00A27F5D">
            <w:pPr>
              <w:pBdr>
                <w:between w:val="single" w:sz="4" w:space="1" w:color="auto"/>
              </w:pBdr>
              <w:ind w:left="-113"/>
              <w:jc w:val="both"/>
              <w:rPr>
                <w:rFonts w:ascii="Lato" w:hAnsi="Lato" w:cs="Lato"/>
                <w:bCs/>
                <w:iCs/>
                <w:sz w:val="20"/>
                <w:szCs w:val="20"/>
              </w:rPr>
            </w:pPr>
            <w:r w:rsidRPr="001139BB">
              <w:rPr>
                <w:rFonts w:ascii="Lato" w:hAnsi="Lato" w:cs="Lato"/>
                <w:bCs/>
                <w:iCs/>
                <w:sz w:val="20"/>
                <w:szCs w:val="20"/>
              </w:rPr>
              <w:t xml:space="preserve">ST 15.0 </w:t>
            </w:r>
            <w:r w:rsidRPr="001139BB">
              <w:rPr>
                <w:rFonts w:ascii="Lato" w:hAnsi="Lato" w:cs="Lato"/>
                <w:bCs/>
                <w:iCs/>
                <w:sz w:val="20"/>
                <w:szCs w:val="20"/>
              </w:rPr>
              <w:tab/>
              <w:t>ZAGOSPODAROWANIE TERENU</w:t>
            </w:r>
          </w:p>
          <w:p w14:paraId="37D14525" w14:textId="3A857B76" w:rsidR="0044313C" w:rsidRPr="001139BB" w:rsidRDefault="0044313C" w:rsidP="00A27F5D">
            <w:pPr>
              <w:pBdr>
                <w:between w:val="single" w:sz="4" w:space="1" w:color="auto"/>
              </w:pBdr>
              <w:ind w:left="-113"/>
              <w:jc w:val="both"/>
              <w:rPr>
                <w:rFonts w:ascii="Lato" w:hAnsi="Lato" w:cs="Lato"/>
                <w:bCs/>
                <w:iCs/>
                <w:sz w:val="20"/>
                <w:szCs w:val="20"/>
              </w:rPr>
            </w:pPr>
            <w:r w:rsidRPr="001139BB">
              <w:rPr>
                <w:rFonts w:ascii="Lato" w:hAnsi="Lato" w:cs="Lato"/>
                <w:bCs/>
                <w:iCs/>
                <w:sz w:val="20"/>
                <w:szCs w:val="20"/>
              </w:rPr>
              <w:t>ST 16.0</w:t>
            </w:r>
            <w:r w:rsidRPr="001139BB">
              <w:rPr>
                <w:rFonts w:ascii="Lato" w:hAnsi="Lato" w:cs="Lato"/>
                <w:bCs/>
                <w:iCs/>
                <w:sz w:val="20"/>
                <w:szCs w:val="20"/>
              </w:rPr>
              <w:tab/>
              <w:t>WYPOSAŻENIE</w:t>
            </w:r>
          </w:p>
        </w:tc>
      </w:tr>
      <w:tr w:rsidR="004E56E6" w:rsidRPr="000F3629" w14:paraId="719B3B98" w14:textId="77777777" w:rsidTr="00EF6C97">
        <w:trPr>
          <w:trHeight w:val="74"/>
        </w:trPr>
        <w:tc>
          <w:tcPr>
            <w:tcW w:w="3119" w:type="dxa"/>
            <w:shd w:val="clear" w:color="auto" w:fill="auto"/>
          </w:tcPr>
          <w:p w14:paraId="031112B1" w14:textId="44721CA0" w:rsidR="004E56E6" w:rsidRPr="00D74D32" w:rsidRDefault="004E56E6" w:rsidP="00A27F5D">
            <w:pPr>
              <w:pStyle w:val="TABELATYTUOWADUELITERYGBD"/>
              <w:pBdr>
                <w:between w:val="single" w:sz="4" w:space="1" w:color="auto"/>
              </w:pBdr>
            </w:pPr>
            <w:r>
              <w:t>OPRACOWAŁ</w:t>
            </w:r>
            <w:r w:rsidR="00322885">
              <w:t>:</w:t>
            </w:r>
          </w:p>
        </w:tc>
        <w:tc>
          <w:tcPr>
            <w:tcW w:w="2139" w:type="dxa"/>
            <w:gridSpan w:val="2"/>
            <w:shd w:val="clear" w:color="auto" w:fill="auto"/>
            <w:vAlign w:val="center"/>
          </w:tcPr>
          <w:p w14:paraId="4106D456" w14:textId="77777777" w:rsidR="004E56E6" w:rsidRPr="000F3629" w:rsidRDefault="004E56E6" w:rsidP="00A27F5D">
            <w:pPr>
              <w:pStyle w:val="TABELATYTUOWADUELITERYGBD"/>
              <w:pBdr>
                <w:between w:val="single" w:sz="4" w:space="1" w:color="auto"/>
              </w:pBdr>
              <w:rPr>
                <w:color w:val="000000"/>
                <w:lang w:eastAsia="pl-PL"/>
              </w:rPr>
            </w:pPr>
          </w:p>
        </w:tc>
        <w:tc>
          <w:tcPr>
            <w:tcW w:w="2174" w:type="dxa"/>
            <w:shd w:val="clear" w:color="auto" w:fill="auto"/>
            <w:vAlign w:val="center"/>
          </w:tcPr>
          <w:p w14:paraId="3E0CBE63" w14:textId="77777777" w:rsidR="004E56E6" w:rsidRPr="000F3629" w:rsidRDefault="004E56E6" w:rsidP="00A27F5D">
            <w:pPr>
              <w:pStyle w:val="TABELATYTUOWADUELITERYGBD"/>
              <w:pBdr>
                <w:between w:val="single" w:sz="4" w:space="1" w:color="auto"/>
              </w:pBdr>
              <w:rPr>
                <w:color w:val="000000"/>
                <w:lang w:eastAsia="pl-PL"/>
              </w:rPr>
            </w:pPr>
          </w:p>
        </w:tc>
        <w:tc>
          <w:tcPr>
            <w:tcW w:w="2207" w:type="dxa"/>
            <w:gridSpan w:val="2"/>
            <w:shd w:val="clear" w:color="auto" w:fill="auto"/>
            <w:vAlign w:val="center"/>
          </w:tcPr>
          <w:p w14:paraId="09F0AFF7" w14:textId="7D5F1A32" w:rsidR="004E56E6" w:rsidRPr="000F3629" w:rsidRDefault="004E56E6" w:rsidP="00A27F5D">
            <w:pPr>
              <w:pStyle w:val="TABELATYTUOWADUELITERYGBD"/>
              <w:pBdr>
                <w:between w:val="single" w:sz="4" w:space="1" w:color="auto"/>
              </w:pBdr>
              <w:jc w:val="right"/>
              <w:rPr>
                <w:color w:val="000000"/>
                <w:lang w:eastAsia="pl-PL"/>
              </w:rPr>
            </w:pPr>
          </w:p>
        </w:tc>
      </w:tr>
      <w:tr w:rsidR="004E56E6" w:rsidRPr="00EC7E71" w14:paraId="157348E3" w14:textId="77777777" w:rsidTr="00EF6C97">
        <w:trPr>
          <w:trHeight w:val="296"/>
        </w:trPr>
        <w:tc>
          <w:tcPr>
            <w:tcW w:w="9639" w:type="dxa"/>
            <w:gridSpan w:val="6"/>
            <w:shd w:val="clear" w:color="auto" w:fill="auto"/>
          </w:tcPr>
          <w:p w14:paraId="6B4A1E24" w14:textId="77777777" w:rsidR="004E56E6" w:rsidRPr="00EC7E71" w:rsidRDefault="004E56E6" w:rsidP="00A27F5D">
            <w:pPr>
              <w:pStyle w:val="WYRNIENIEDUZELITERYBEZAKAPITUGBD"/>
              <w:pBdr>
                <w:between w:val="single" w:sz="4" w:space="1" w:color="auto"/>
              </w:pBdr>
            </w:pPr>
            <w:r w:rsidRPr="00EC7E71">
              <w:t>ARCHITEKTURA</w:t>
            </w:r>
          </w:p>
        </w:tc>
      </w:tr>
      <w:tr w:rsidR="004E56E6" w:rsidRPr="00D148E0" w14:paraId="45525769" w14:textId="77777777" w:rsidTr="00EF6C97">
        <w:trPr>
          <w:trHeight w:val="74"/>
        </w:trPr>
        <w:tc>
          <w:tcPr>
            <w:tcW w:w="3119" w:type="dxa"/>
            <w:shd w:val="clear" w:color="auto" w:fill="auto"/>
          </w:tcPr>
          <w:p w14:paraId="02BFDF0C" w14:textId="77777777" w:rsidR="004E56E6" w:rsidRPr="00D74D32" w:rsidRDefault="004E56E6" w:rsidP="00A27F5D">
            <w:pPr>
              <w:pStyle w:val="TABELATYTUOWADUELITERYGBD"/>
              <w:pBdr>
                <w:between w:val="single" w:sz="4" w:space="1" w:color="auto"/>
              </w:pBdr>
            </w:pPr>
            <w:r w:rsidRPr="00D74D32">
              <w:t>PROJEKTANT:</w:t>
            </w:r>
          </w:p>
        </w:tc>
        <w:tc>
          <w:tcPr>
            <w:tcW w:w="6520" w:type="dxa"/>
            <w:gridSpan w:val="5"/>
            <w:shd w:val="clear" w:color="auto" w:fill="auto"/>
            <w:vAlign w:val="center"/>
          </w:tcPr>
          <w:p w14:paraId="15DC73C7" w14:textId="55BAC929" w:rsidR="004E56E6" w:rsidRPr="00D148E0" w:rsidRDefault="00413BED" w:rsidP="00A27F5D">
            <w:pPr>
              <w:pStyle w:val="PROJEKTANTDOLEWEJGBD"/>
              <w:pBdr>
                <w:between w:val="single" w:sz="4" w:space="1" w:color="auto"/>
              </w:pBdr>
            </w:pPr>
            <w:sdt>
              <w:sdtPr>
                <w:rPr>
                  <w:rFonts w:eastAsia="Times New Roman" w:cs="Times New Roman"/>
                  <w:color w:val="auto"/>
                  <w:szCs w:val="20"/>
                  <w:lang w:eastAsia="ar-SA"/>
                </w:rPr>
                <w:alias w:val="Projektant architektury"/>
                <w:tag w:val=""/>
                <w:id w:val="1428769880"/>
                <w:placeholder>
                  <w:docPart w:val="3B8BBE3CEED84FC5A3337DFE748C2ABA"/>
                </w:placeholder>
                <w:dataBinding w:prefixMappings="xmlns:ns0='http://schemas.openxmlformats.org/officeDocument/2006/extended-properties' " w:xpath="/ns0:Properties[1]/ns0:Manager[1]" w:storeItemID="{6668398D-A668-4E3E-A5EB-62B293D839F1}"/>
                <w:text w:multiLine="1"/>
              </w:sdtPr>
              <w:sdtEndPr/>
              <w:sdtContent>
                <w:r w:rsidR="00322885" w:rsidRPr="00322885">
                  <w:rPr>
                    <w:rFonts w:eastAsia="Times New Roman" w:cs="Times New Roman"/>
                    <w:color w:val="auto"/>
                    <w:szCs w:val="20"/>
                    <w:lang w:eastAsia="ar-SA"/>
                  </w:rPr>
                  <w:t>mgr inż. arch. PAWEŁ GRZYBEK</w:t>
                </w:r>
                <w:r w:rsidR="00322885" w:rsidRPr="00322885">
                  <w:rPr>
                    <w:rFonts w:eastAsia="Times New Roman" w:cs="Times New Roman"/>
                    <w:color w:val="auto"/>
                    <w:szCs w:val="20"/>
                    <w:lang w:eastAsia="ar-SA"/>
                  </w:rPr>
                  <w:br/>
                  <w:t>41/LOOKK/2021</w:t>
                </w:r>
              </w:sdtContent>
            </w:sdt>
          </w:p>
        </w:tc>
      </w:tr>
    </w:tbl>
    <w:p w14:paraId="24997CF8" w14:textId="77777777" w:rsidR="00E7654E" w:rsidRDefault="00E7654E" w:rsidP="00540BD2">
      <w:pPr>
        <w:ind w:left="425" w:hanging="425"/>
        <w:jc w:val="both"/>
        <w:rPr>
          <w:rFonts w:ascii="Lato" w:hAnsi="Lato"/>
          <w:sz w:val="18"/>
          <w:szCs w:val="18"/>
        </w:rPr>
      </w:pPr>
    </w:p>
    <w:tbl>
      <w:tblPr>
        <w:tblW w:w="9639" w:type="dxa"/>
        <w:tblBorders>
          <w:insideH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9"/>
        <w:gridCol w:w="6520"/>
      </w:tblGrid>
      <w:tr w:rsidR="00306838" w:rsidRPr="00A63647" w14:paraId="74BD7AF4" w14:textId="77777777" w:rsidTr="00306838">
        <w:trPr>
          <w:trHeight w:val="357"/>
        </w:trPr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235C1B6" w14:textId="77777777" w:rsidR="00306838" w:rsidRPr="007A10CF" w:rsidRDefault="00306838" w:rsidP="00E82470">
            <w:pPr>
              <w:pStyle w:val="NormalnybezakapituGBD"/>
              <w:rPr>
                <w:highlight w:val="lightGray"/>
              </w:rPr>
            </w:pPr>
            <w:r w:rsidRPr="007A10CF">
              <w:t xml:space="preserve">Radomsko, </w:t>
            </w:r>
            <w:r>
              <w:t>czerwiec</w:t>
            </w:r>
            <w:r w:rsidRPr="007A10CF">
              <w:t xml:space="preserve"> 202</w:t>
            </w:r>
            <w:r>
              <w:t>4</w:t>
            </w:r>
            <w:r w:rsidRPr="007A10CF">
              <w:t xml:space="preserve"> r.</w:t>
            </w:r>
          </w:p>
        </w:tc>
        <w:tc>
          <w:tcPr>
            <w:tcW w:w="65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35526C8" w14:textId="7D56C800" w:rsidR="00306838" w:rsidRPr="00A63647" w:rsidRDefault="00306838" w:rsidP="00E82470">
            <w:pPr>
              <w:pStyle w:val="NormalnybezakapituGBD"/>
              <w:jc w:val="right"/>
            </w:pPr>
            <w:r w:rsidRPr="00A63647">
              <w:t xml:space="preserve">Egzemplarz nr </w:t>
            </w:r>
            <w:r w:rsidR="00413BED">
              <w:rPr>
                <w:b/>
                <w:bCs w:val="0"/>
                <w:sz w:val="24"/>
                <w:szCs w:val="32"/>
              </w:rPr>
              <w:t>1</w:t>
            </w:r>
          </w:p>
        </w:tc>
      </w:tr>
    </w:tbl>
    <w:p w14:paraId="5F63C09F" w14:textId="4C3D2F74" w:rsidR="00306838" w:rsidRDefault="00306838" w:rsidP="00540BD2">
      <w:pPr>
        <w:ind w:left="425" w:hanging="425"/>
        <w:jc w:val="both"/>
        <w:rPr>
          <w:rFonts w:ascii="Lato" w:hAnsi="Lato"/>
          <w:sz w:val="18"/>
          <w:szCs w:val="18"/>
        </w:rPr>
        <w:sectPr w:rsidR="00306838" w:rsidSect="00866D1D">
          <w:footerReference w:type="default" r:id="rId10"/>
          <w:pgSz w:w="11906" w:h="16838" w:code="9"/>
          <w:pgMar w:top="426" w:right="1134" w:bottom="851" w:left="1134" w:header="567" w:footer="709" w:gutter="0"/>
          <w:cols w:space="708"/>
          <w:titlePg/>
          <w:docGrid w:linePitch="360"/>
        </w:sectPr>
      </w:pPr>
    </w:p>
    <w:p w14:paraId="6F837BEA" w14:textId="77777777" w:rsidR="00306838" w:rsidRPr="00BC64E6" w:rsidRDefault="00306838" w:rsidP="00540BD2">
      <w:pPr>
        <w:ind w:left="425" w:hanging="425"/>
        <w:jc w:val="both"/>
        <w:rPr>
          <w:rFonts w:ascii="Lato" w:hAnsi="Lato"/>
          <w:sz w:val="18"/>
          <w:szCs w:val="18"/>
        </w:rPr>
      </w:pPr>
    </w:p>
    <w:sdt>
      <w:sdtPr>
        <w:rPr>
          <w:rFonts w:ascii="Lato" w:eastAsiaTheme="minorHAnsi" w:hAnsi="Lato" w:cs="Arial"/>
          <w:b w:val="0"/>
          <w:bCs w:val="0"/>
          <w:color w:val="auto"/>
          <w:sz w:val="22"/>
          <w:szCs w:val="22"/>
          <w:lang w:eastAsia="en-US"/>
        </w:rPr>
        <w:id w:val="-540438551"/>
        <w:docPartObj>
          <w:docPartGallery w:val="Table of Contents"/>
          <w:docPartUnique/>
        </w:docPartObj>
      </w:sdtPr>
      <w:sdtEndPr>
        <w:rPr>
          <w:rFonts w:eastAsia="Times New Roman" w:cs="Times New Roman"/>
          <w:sz w:val="24"/>
          <w:szCs w:val="24"/>
          <w:lang w:eastAsia="ar-SA"/>
        </w:rPr>
      </w:sdtEndPr>
      <w:sdtContent>
        <w:p w14:paraId="60A5A50B" w14:textId="4BEEB9BA" w:rsidR="00E7654E" w:rsidRPr="00A04C3B" w:rsidRDefault="00E7654E" w:rsidP="003A60D2">
          <w:pPr>
            <w:pStyle w:val="Nagwekspisutreci"/>
            <w:rPr>
              <w:rFonts w:ascii="Lato" w:hAnsi="Lato" w:cs="Arial"/>
              <w:color w:val="auto"/>
              <w:sz w:val="20"/>
              <w:szCs w:val="20"/>
            </w:rPr>
          </w:pPr>
          <w:r w:rsidRPr="00A04C3B">
            <w:rPr>
              <w:rFonts w:ascii="Lato" w:hAnsi="Lato" w:cs="Arial"/>
              <w:color w:val="auto"/>
              <w:sz w:val="20"/>
              <w:szCs w:val="20"/>
            </w:rPr>
            <w:t>S</w:t>
          </w:r>
          <w:r w:rsidR="00A04C3B">
            <w:rPr>
              <w:rFonts w:ascii="Lato" w:hAnsi="Lato" w:cs="Arial"/>
              <w:color w:val="auto"/>
              <w:sz w:val="20"/>
              <w:szCs w:val="20"/>
            </w:rPr>
            <w:t>PIS TREŚCI</w:t>
          </w:r>
        </w:p>
        <w:p w14:paraId="4DB97209" w14:textId="77777777" w:rsidR="00E7654E" w:rsidRPr="00A04C3B" w:rsidRDefault="00E7654E" w:rsidP="003A60D2">
          <w:pPr>
            <w:pStyle w:val="Spistreci1"/>
            <w:rPr>
              <w:rFonts w:ascii="Lato" w:hAnsi="Lato"/>
              <w:b w:val="0"/>
              <w:sz w:val="20"/>
              <w:szCs w:val="20"/>
            </w:rPr>
          </w:pPr>
        </w:p>
        <w:p w14:paraId="5E589158" w14:textId="5E1BA609" w:rsidR="00E7654E" w:rsidRPr="00A04C3B" w:rsidRDefault="00E7654E" w:rsidP="003A60D2">
          <w:pPr>
            <w:pStyle w:val="Spistreci1"/>
            <w:rPr>
              <w:rFonts w:ascii="Lato" w:eastAsiaTheme="minorEastAsia" w:hAnsi="Lato" w:cstheme="minorBidi"/>
              <w:b w:val="0"/>
              <w:sz w:val="20"/>
              <w:szCs w:val="20"/>
              <w:lang w:eastAsia="pl-PL"/>
            </w:rPr>
          </w:pPr>
          <w:r w:rsidRPr="00A04C3B">
            <w:rPr>
              <w:rFonts w:ascii="Lato" w:hAnsi="Lato"/>
              <w:b w:val="0"/>
              <w:sz w:val="20"/>
              <w:szCs w:val="20"/>
            </w:rPr>
            <w:fldChar w:fldCharType="begin"/>
          </w:r>
          <w:r w:rsidRPr="00A04C3B">
            <w:rPr>
              <w:rFonts w:ascii="Lato" w:hAnsi="Lato"/>
              <w:b w:val="0"/>
              <w:sz w:val="20"/>
              <w:szCs w:val="20"/>
            </w:rPr>
            <w:instrText xml:space="preserve"> TOC \o "1-3" \h \z \u </w:instrText>
          </w:r>
          <w:r w:rsidRPr="00A04C3B">
            <w:rPr>
              <w:rFonts w:ascii="Lato" w:hAnsi="Lato"/>
              <w:b w:val="0"/>
              <w:sz w:val="20"/>
              <w:szCs w:val="20"/>
            </w:rPr>
            <w:fldChar w:fldCharType="separate"/>
          </w:r>
          <w:hyperlink w:anchor="_Toc488266954" w:history="1">
            <w:r w:rsidRPr="00A04C3B">
              <w:rPr>
                <w:rStyle w:val="Hipercze"/>
                <w:rFonts w:ascii="Lato" w:hAnsi="Lato"/>
                <w:b w:val="0"/>
                <w:sz w:val="20"/>
                <w:szCs w:val="20"/>
              </w:rPr>
              <w:t>OGÓLNA SPECYFIKAC</w:t>
            </w:r>
            <w:r w:rsidR="00BC64E6" w:rsidRPr="00A04C3B">
              <w:rPr>
                <w:rStyle w:val="Hipercze"/>
                <w:rFonts w:ascii="Lato" w:hAnsi="Lato"/>
                <w:b w:val="0"/>
                <w:sz w:val="20"/>
                <w:szCs w:val="20"/>
              </w:rPr>
              <w:t>JA TECHNICZNA WYKONANIA</w:t>
            </w:r>
            <w:r w:rsidRPr="00A04C3B">
              <w:rPr>
                <w:rStyle w:val="Hipercze"/>
                <w:rFonts w:ascii="Lato" w:hAnsi="Lato"/>
                <w:b w:val="0"/>
                <w:sz w:val="20"/>
                <w:szCs w:val="20"/>
              </w:rPr>
              <w:t xml:space="preserve">  I ODBIORU ROBÓT</w:t>
            </w:r>
          </w:hyperlink>
        </w:p>
        <w:p w14:paraId="06CCC127" w14:textId="7444BF3B" w:rsidR="00E7654E" w:rsidRPr="00A04C3B" w:rsidRDefault="00E7654E" w:rsidP="003A60D2">
          <w:pPr>
            <w:pStyle w:val="Spistreci1"/>
            <w:rPr>
              <w:rFonts w:ascii="Lato" w:eastAsiaTheme="minorEastAsia" w:hAnsi="Lato" w:cstheme="minorBidi"/>
              <w:b w:val="0"/>
              <w:sz w:val="20"/>
              <w:szCs w:val="20"/>
              <w:lang w:eastAsia="pl-PL"/>
            </w:rPr>
          </w:pPr>
          <w:hyperlink w:anchor="_Toc488266955" w:history="1">
            <w:r w:rsidRPr="00A04C3B">
              <w:rPr>
                <w:rStyle w:val="Hipercze"/>
                <w:rFonts w:ascii="Lato" w:hAnsi="Lato"/>
                <w:b w:val="0"/>
                <w:sz w:val="20"/>
                <w:szCs w:val="20"/>
              </w:rPr>
              <w:t>SZCZEGÓŁOWE SPECYFIKACJE TECHNICZNE WYKONANIA I ODBIORU ROBÓT BUDOWLANYCH</w:t>
            </w:r>
          </w:hyperlink>
          <w:r w:rsidR="009266C3" w:rsidRPr="00A04C3B">
            <w:rPr>
              <w:rFonts w:ascii="Lato" w:hAnsi="Lato"/>
              <w:b w:val="0"/>
              <w:sz w:val="20"/>
              <w:szCs w:val="20"/>
            </w:rPr>
            <w:t>:</w:t>
          </w:r>
        </w:p>
        <w:p w14:paraId="5C18F8D1" w14:textId="37E03701" w:rsidR="00394ACF" w:rsidRPr="00A04C3B" w:rsidRDefault="00E7654E" w:rsidP="003A60D2">
          <w:pPr>
            <w:ind w:firstLine="709"/>
            <w:rPr>
              <w:rFonts w:ascii="Lato" w:hAnsi="Lato"/>
              <w:sz w:val="20"/>
              <w:szCs w:val="20"/>
            </w:rPr>
          </w:pPr>
          <w:r w:rsidRPr="00A04C3B">
            <w:rPr>
              <w:rFonts w:ascii="Lato" w:hAnsi="Lato" w:cs="Arial"/>
              <w:sz w:val="20"/>
              <w:szCs w:val="20"/>
            </w:rPr>
            <w:fldChar w:fldCharType="end"/>
          </w:r>
          <w:r w:rsidR="00394ACF" w:rsidRPr="00A04C3B">
            <w:rPr>
              <w:rFonts w:ascii="Lato" w:hAnsi="Lato"/>
              <w:sz w:val="20"/>
              <w:szCs w:val="20"/>
            </w:rPr>
            <w:t xml:space="preserve">ST 0.0 </w:t>
          </w:r>
          <w:r w:rsidR="00394ACF" w:rsidRPr="00A04C3B">
            <w:rPr>
              <w:rFonts w:ascii="Lato" w:hAnsi="Lato"/>
              <w:sz w:val="20"/>
              <w:szCs w:val="20"/>
            </w:rPr>
            <w:tab/>
            <w:t xml:space="preserve">WYMAGANIA OGÓLNE </w:t>
          </w:r>
        </w:p>
        <w:p w14:paraId="0553D8B1" w14:textId="180BCAD2" w:rsidR="009266C3" w:rsidRPr="00A04C3B" w:rsidRDefault="009266C3" w:rsidP="009266C3">
          <w:pPr>
            <w:ind w:firstLine="709"/>
            <w:rPr>
              <w:rFonts w:ascii="Lato" w:hAnsi="Lato"/>
              <w:sz w:val="20"/>
              <w:szCs w:val="20"/>
            </w:rPr>
          </w:pPr>
          <w:r w:rsidRPr="00A04C3B">
            <w:rPr>
              <w:rFonts w:ascii="Lato" w:hAnsi="Lato"/>
              <w:sz w:val="20"/>
              <w:szCs w:val="20"/>
            </w:rPr>
            <w:t xml:space="preserve">ST 1.0 </w:t>
          </w:r>
          <w:r w:rsidRPr="00A04C3B">
            <w:rPr>
              <w:rFonts w:ascii="Lato" w:hAnsi="Lato"/>
              <w:sz w:val="20"/>
              <w:szCs w:val="20"/>
            </w:rPr>
            <w:tab/>
            <w:t xml:space="preserve">ROBOTY ZIEMNE </w:t>
          </w:r>
        </w:p>
        <w:p w14:paraId="7CACB838" w14:textId="77777777" w:rsidR="009266C3" w:rsidRPr="00A04C3B" w:rsidRDefault="009266C3" w:rsidP="009266C3">
          <w:pPr>
            <w:rPr>
              <w:rFonts w:ascii="Lato" w:hAnsi="Lato"/>
              <w:sz w:val="20"/>
              <w:szCs w:val="20"/>
            </w:rPr>
          </w:pPr>
          <w:r w:rsidRPr="00A04C3B">
            <w:rPr>
              <w:rFonts w:ascii="Lato" w:hAnsi="Lato"/>
              <w:sz w:val="20"/>
              <w:szCs w:val="20"/>
            </w:rPr>
            <w:t xml:space="preserve"> </w:t>
          </w:r>
          <w:r w:rsidRPr="00A04C3B">
            <w:rPr>
              <w:rFonts w:ascii="Lato" w:hAnsi="Lato"/>
              <w:sz w:val="20"/>
              <w:szCs w:val="20"/>
            </w:rPr>
            <w:tab/>
            <w:t xml:space="preserve">ST 2.0 </w:t>
          </w:r>
          <w:r w:rsidRPr="00A04C3B">
            <w:rPr>
              <w:rFonts w:ascii="Lato" w:hAnsi="Lato"/>
              <w:sz w:val="20"/>
              <w:szCs w:val="20"/>
            </w:rPr>
            <w:tab/>
            <w:t xml:space="preserve">BETON KONSTRUKCYJNY </w:t>
          </w:r>
        </w:p>
        <w:p w14:paraId="092425D9" w14:textId="77777777" w:rsidR="009266C3" w:rsidRPr="00A04C3B" w:rsidRDefault="009266C3" w:rsidP="009266C3">
          <w:pPr>
            <w:rPr>
              <w:rFonts w:ascii="Lato" w:hAnsi="Lato"/>
              <w:sz w:val="20"/>
              <w:szCs w:val="20"/>
            </w:rPr>
          </w:pPr>
          <w:r w:rsidRPr="00A04C3B">
            <w:rPr>
              <w:rFonts w:ascii="Lato" w:hAnsi="Lato"/>
              <w:sz w:val="20"/>
              <w:szCs w:val="20"/>
            </w:rPr>
            <w:tab/>
            <w:t xml:space="preserve">ST 3.0 </w:t>
          </w:r>
          <w:r w:rsidRPr="00A04C3B">
            <w:rPr>
              <w:rFonts w:ascii="Lato" w:hAnsi="Lato"/>
              <w:sz w:val="20"/>
              <w:szCs w:val="20"/>
            </w:rPr>
            <w:tab/>
            <w:t xml:space="preserve">ZBROJENIE </w:t>
          </w:r>
        </w:p>
        <w:p w14:paraId="4ACC9FB7" w14:textId="77777777" w:rsidR="009266C3" w:rsidRPr="00A04C3B" w:rsidRDefault="009266C3" w:rsidP="009266C3">
          <w:pPr>
            <w:rPr>
              <w:rFonts w:ascii="Lato" w:hAnsi="Lato"/>
              <w:sz w:val="20"/>
              <w:szCs w:val="20"/>
            </w:rPr>
          </w:pPr>
          <w:r w:rsidRPr="00A04C3B">
            <w:rPr>
              <w:rFonts w:ascii="Lato" w:hAnsi="Lato"/>
              <w:sz w:val="20"/>
              <w:szCs w:val="20"/>
            </w:rPr>
            <w:t xml:space="preserve"> </w:t>
          </w:r>
          <w:r w:rsidRPr="00A04C3B">
            <w:rPr>
              <w:rFonts w:ascii="Lato" w:hAnsi="Lato"/>
              <w:sz w:val="20"/>
              <w:szCs w:val="20"/>
            </w:rPr>
            <w:tab/>
            <w:t xml:space="preserve">ST 4.0 </w:t>
          </w:r>
          <w:r w:rsidRPr="00A04C3B">
            <w:rPr>
              <w:rFonts w:ascii="Lato" w:hAnsi="Lato"/>
              <w:sz w:val="20"/>
              <w:szCs w:val="20"/>
            </w:rPr>
            <w:tab/>
            <w:t xml:space="preserve">ROBOTY MUROWE </w:t>
          </w:r>
        </w:p>
        <w:p w14:paraId="27181DED" w14:textId="77777777" w:rsidR="009266C3" w:rsidRPr="00A04C3B" w:rsidRDefault="009266C3" w:rsidP="009266C3">
          <w:pPr>
            <w:rPr>
              <w:rFonts w:ascii="Lato" w:hAnsi="Lato"/>
              <w:sz w:val="20"/>
              <w:szCs w:val="20"/>
            </w:rPr>
          </w:pPr>
          <w:r w:rsidRPr="00A04C3B">
            <w:rPr>
              <w:rFonts w:ascii="Lato" w:hAnsi="Lato"/>
              <w:sz w:val="20"/>
              <w:szCs w:val="20"/>
            </w:rPr>
            <w:t xml:space="preserve"> </w:t>
          </w:r>
          <w:r w:rsidRPr="00A04C3B">
            <w:rPr>
              <w:rFonts w:ascii="Lato" w:hAnsi="Lato"/>
              <w:sz w:val="20"/>
              <w:szCs w:val="20"/>
            </w:rPr>
            <w:tab/>
            <w:t xml:space="preserve">ST 5.0 </w:t>
          </w:r>
          <w:r w:rsidRPr="00A04C3B">
            <w:rPr>
              <w:rFonts w:ascii="Lato" w:hAnsi="Lato"/>
              <w:sz w:val="20"/>
              <w:szCs w:val="20"/>
            </w:rPr>
            <w:tab/>
            <w:t xml:space="preserve">IZOLACJE </w:t>
          </w:r>
        </w:p>
        <w:p w14:paraId="6340DCE5" w14:textId="77777777" w:rsidR="009266C3" w:rsidRPr="00A04C3B" w:rsidRDefault="009266C3" w:rsidP="009266C3">
          <w:pPr>
            <w:rPr>
              <w:rFonts w:ascii="Lato" w:hAnsi="Lato"/>
              <w:sz w:val="20"/>
              <w:szCs w:val="20"/>
            </w:rPr>
          </w:pPr>
          <w:r w:rsidRPr="00A04C3B">
            <w:rPr>
              <w:rFonts w:ascii="Lato" w:hAnsi="Lato"/>
              <w:sz w:val="20"/>
              <w:szCs w:val="20"/>
            </w:rPr>
            <w:t xml:space="preserve"> </w:t>
          </w:r>
          <w:r w:rsidRPr="00A04C3B">
            <w:rPr>
              <w:rFonts w:ascii="Lato" w:hAnsi="Lato"/>
              <w:sz w:val="20"/>
              <w:szCs w:val="20"/>
            </w:rPr>
            <w:tab/>
            <w:t xml:space="preserve">ST 6.0 </w:t>
          </w:r>
          <w:r w:rsidRPr="00A04C3B">
            <w:rPr>
              <w:rFonts w:ascii="Lato" w:hAnsi="Lato"/>
              <w:sz w:val="20"/>
              <w:szCs w:val="20"/>
            </w:rPr>
            <w:tab/>
            <w:t xml:space="preserve">TYNKI </w:t>
          </w:r>
        </w:p>
        <w:p w14:paraId="4A672830" w14:textId="77777777" w:rsidR="009266C3" w:rsidRPr="00A04C3B" w:rsidRDefault="009266C3" w:rsidP="009266C3">
          <w:pPr>
            <w:rPr>
              <w:rFonts w:ascii="Lato" w:hAnsi="Lato"/>
              <w:sz w:val="20"/>
              <w:szCs w:val="20"/>
            </w:rPr>
          </w:pPr>
          <w:r w:rsidRPr="00A04C3B">
            <w:rPr>
              <w:rFonts w:ascii="Lato" w:hAnsi="Lato"/>
              <w:sz w:val="20"/>
              <w:szCs w:val="20"/>
            </w:rPr>
            <w:tab/>
            <w:t xml:space="preserve">ST 7.0 </w:t>
          </w:r>
          <w:r w:rsidRPr="00A04C3B">
            <w:rPr>
              <w:rFonts w:ascii="Lato" w:hAnsi="Lato"/>
              <w:sz w:val="20"/>
              <w:szCs w:val="20"/>
            </w:rPr>
            <w:tab/>
            <w:t xml:space="preserve">OKŁADZINY ŚCIENNE </w:t>
          </w:r>
        </w:p>
        <w:p w14:paraId="727DA1F6" w14:textId="77777777" w:rsidR="009266C3" w:rsidRPr="00A04C3B" w:rsidRDefault="009266C3" w:rsidP="009266C3">
          <w:pPr>
            <w:rPr>
              <w:rFonts w:ascii="Lato" w:hAnsi="Lato"/>
              <w:sz w:val="20"/>
              <w:szCs w:val="20"/>
            </w:rPr>
          </w:pPr>
          <w:r w:rsidRPr="00A04C3B">
            <w:rPr>
              <w:rFonts w:ascii="Lato" w:hAnsi="Lato"/>
              <w:sz w:val="20"/>
              <w:szCs w:val="20"/>
            </w:rPr>
            <w:t xml:space="preserve"> </w:t>
          </w:r>
          <w:r w:rsidRPr="00A04C3B">
            <w:rPr>
              <w:rFonts w:ascii="Lato" w:hAnsi="Lato"/>
              <w:sz w:val="20"/>
              <w:szCs w:val="20"/>
            </w:rPr>
            <w:tab/>
            <w:t xml:space="preserve">ST 8.0 </w:t>
          </w:r>
          <w:r w:rsidRPr="00A04C3B">
            <w:rPr>
              <w:rFonts w:ascii="Lato" w:hAnsi="Lato"/>
              <w:sz w:val="20"/>
              <w:szCs w:val="20"/>
            </w:rPr>
            <w:tab/>
            <w:t xml:space="preserve">STOLARKA </w:t>
          </w:r>
        </w:p>
        <w:p w14:paraId="58BB431E" w14:textId="77777777" w:rsidR="009266C3" w:rsidRPr="00A04C3B" w:rsidRDefault="009266C3" w:rsidP="009266C3">
          <w:pPr>
            <w:rPr>
              <w:rFonts w:ascii="Lato" w:hAnsi="Lato"/>
              <w:sz w:val="20"/>
              <w:szCs w:val="20"/>
            </w:rPr>
          </w:pPr>
          <w:r w:rsidRPr="00A04C3B">
            <w:rPr>
              <w:rFonts w:ascii="Lato" w:hAnsi="Lato"/>
              <w:sz w:val="20"/>
              <w:szCs w:val="20"/>
            </w:rPr>
            <w:tab/>
            <w:t xml:space="preserve">ST 9.0 </w:t>
          </w:r>
          <w:r w:rsidRPr="00A04C3B">
            <w:rPr>
              <w:rFonts w:ascii="Lato" w:hAnsi="Lato"/>
              <w:sz w:val="20"/>
              <w:szCs w:val="20"/>
            </w:rPr>
            <w:tab/>
            <w:t xml:space="preserve">POSADZKI </w:t>
          </w:r>
        </w:p>
        <w:p w14:paraId="230AAD58" w14:textId="77777777" w:rsidR="009266C3" w:rsidRPr="00A04C3B" w:rsidRDefault="009266C3" w:rsidP="009266C3">
          <w:pPr>
            <w:rPr>
              <w:rFonts w:ascii="Lato" w:hAnsi="Lato"/>
              <w:sz w:val="20"/>
              <w:szCs w:val="20"/>
            </w:rPr>
          </w:pPr>
          <w:r w:rsidRPr="00A04C3B">
            <w:rPr>
              <w:rFonts w:ascii="Lato" w:hAnsi="Lato"/>
              <w:sz w:val="20"/>
              <w:szCs w:val="20"/>
            </w:rPr>
            <w:t xml:space="preserve"> </w:t>
          </w:r>
          <w:r w:rsidRPr="00A04C3B">
            <w:rPr>
              <w:rFonts w:ascii="Lato" w:hAnsi="Lato"/>
              <w:sz w:val="20"/>
              <w:szCs w:val="20"/>
            </w:rPr>
            <w:tab/>
            <w:t xml:space="preserve">ST 10.0 </w:t>
          </w:r>
          <w:r w:rsidRPr="00A04C3B">
            <w:rPr>
              <w:rFonts w:ascii="Lato" w:hAnsi="Lato"/>
              <w:sz w:val="20"/>
              <w:szCs w:val="20"/>
            </w:rPr>
            <w:tab/>
            <w:t xml:space="preserve">ROBOTY MALARSKIE </w:t>
          </w:r>
        </w:p>
        <w:p w14:paraId="6BA8BB78" w14:textId="77777777" w:rsidR="009266C3" w:rsidRPr="00A04C3B" w:rsidRDefault="009266C3" w:rsidP="009266C3">
          <w:pPr>
            <w:rPr>
              <w:rFonts w:ascii="Lato" w:hAnsi="Lato"/>
              <w:sz w:val="20"/>
              <w:szCs w:val="20"/>
            </w:rPr>
          </w:pPr>
          <w:r w:rsidRPr="00A04C3B">
            <w:rPr>
              <w:rFonts w:ascii="Lato" w:hAnsi="Lato"/>
              <w:sz w:val="20"/>
              <w:szCs w:val="20"/>
            </w:rPr>
            <w:tab/>
            <w:t xml:space="preserve">ST 11.0 </w:t>
          </w:r>
          <w:r w:rsidRPr="00A04C3B">
            <w:rPr>
              <w:rFonts w:ascii="Lato" w:hAnsi="Lato"/>
              <w:sz w:val="20"/>
              <w:szCs w:val="20"/>
            </w:rPr>
            <w:tab/>
            <w:t xml:space="preserve">ROBOTY Z PREFAB. GIPSOWYCH </w:t>
          </w:r>
        </w:p>
        <w:p w14:paraId="432CD4C4" w14:textId="77777777" w:rsidR="009266C3" w:rsidRPr="00A04C3B" w:rsidRDefault="009266C3" w:rsidP="009266C3">
          <w:pPr>
            <w:rPr>
              <w:rFonts w:ascii="Lato" w:hAnsi="Lato"/>
              <w:sz w:val="20"/>
              <w:szCs w:val="20"/>
            </w:rPr>
          </w:pPr>
          <w:r w:rsidRPr="00A04C3B">
            <w:rPr>
              <w:rFonts w:ascii="Lato" w:hAnsi="Lato"/>
              <w:sz w:val="20"/>
              <w:szCs w:val="20"/>
            </w:rPr>
            <w:t xml:space="preserve"> </w:t>
          </w:r>
          <w:r w:rsidRPr="00A04C3B">
            <w:rPr>
              <w:rFonts w:ascii="Lato" w:hAnsi="Lato"/>
              <w:sz w:val="20"/>
              <w:szCs w:val="20"/>
            </w:rPr>
            <w:tab/>
            <w:t xml:space="preserve">ST 12.0 </w:t>
          </w:r>
          <w:r w:rsidRPr="00A04C3B">
            <w:rPr>
              <w:rFonts w:ascii="Lato" w:hAnsi="Lato"/>
              <w:sz w:val="20"/>
              <w:szCs w:val="20"/>
            </w:rPr>
            <w:tab/>
            <w:t xml:space="preserve">ROBOTY POKRYWCZE I BLACHARSKIE </w:t>
          </w:r>
        </w:p>
        <w:p w14:paraId="29EB4BE1" w14:textId="77777777" w:rsidR="009266C3" w:rsidRPr="00A04C3B" w:rsidRDefault="009266C3" w:rsidP="009266C3">
          <w:pPr>
            <w:rPr>
              <w:rFonts w:ascii="Lato" w:hAnsi="Lato"/>
              <w:sz w:val="20"/>
              <w:szCs w:val="20"/>
            </w:rPr>
          </w:pPr>
          <w:r w:rsidRPr="00A04C3B">
            <w:rPr>
              <w:rFonts w:ascii="Lato" w:hAnsi="Lato"/>
              <w:sz w:val="20"/>
              <w:szCs w:val="20"/>
            </w:rPr>
            <w:tab/>
            <w:t xml:space="preserve">ST 13.0 </w:t>
          </w:r>
          <w:r w:rsidRPr="00A04C3B">
            <w:rPr>
              <w:rFonts w:ascii="Lato" w:hAnsi="Lato"/>
              <w:sz w:val="20"/>
              <w:szCs w:val="20"/>
            </w:rPr>
            <w:tab/>
            <w:t xml:space="preserve">ROBOTY ELEWACYJNE </w:t>
          </w:r>
        </w:p>
        <w:p w14:paraId="42CAC710" w14:textId="77777777" w:rsidR="009266C3" w:rsidRPr="00A04C3B" w:rsidRDefault="009266C3" w:rsidP="009266C3">
          <w:pPr>
            <w:rPr>
              <w:rFonts w:ascii="Lato" w:hAnsi="Lato"/>
              <w:sz w:val="20"/>
              <w:szCs w:val="20"/>
            </w:rPr>
          </w:pPr>
          <w:r w:rsidRPr="00A04C3B">
            <w:rPr>
              <w:rFonts w:ascii="Lato" w:hAnsi="Lato"/>
              <w:sz w:val="20"/>
              <w:szCs w:val="20"/>
            </w:rPr>
            <w:t xml:space="preserve"> </w:t>
          </w:r>
          <w:r w:rsidRPr="00A04C3B">
            <w:rPr>
              <w:rFonts w:ascii="Lato" w:hAnsi="Lato"/>
              <w:sz w:val="20"/>
              <w:szCs w:val="20"/>
            </w:rPr>
            <w:tab/>
            <w:t xml:space="preserve">ST 14.0 </w:t>
          </w:r>
          <w:r w:rsidRPr="00A04C3B">
            <w:rPr>
              <w:rFonts w:ascii="Lato" w:hAnsi="Lato"/>
              <w:sz w:val="20"/>
              <w:szCs w:val="20"/>
            </w:rPr>
            <w:tab/>
            <w:t xml:space="preserve">KONSTRUKCJE STALOWE </w:t>
          </w:r>
        </w:p>
        <w:p w14:paraId="78437FDC" w14:textId="0924637F" w:rsidR="009266C3" w:rsidRPr="00A04C3B" w:rsidRDefault="009266C3" w:rsidP="009266C3">
          <w:pPr>
            <w:rPr>
              <w:rFonts w:ascii="Lato" w:hAnsi="Lato"/>
              <w:sz w:val="20"/>
              <w:szCs w:val="20"/>
            </w:rPr>
          </w:pPr>
          <w:r w:rsidRPr="00A04C3B">
            <w:rPr>
              <w:rFonts w:ascii="Lato" w:hAnsi="Lato"/>
              <w:sz w:val="20"/>
              <w:szCs w:val="20"/>
            </w:rPr>
            <w:t xml:space="preserve"> </w:t>
          </w:r>
          <w:r w:rsidRPr="00A04C3B">
            <w:rPr>
              <w:rFonts w:ascii="Lato" w:hAnsi="Lato"/>
              <w:sz w:val="20"/>
              <w:szCs w:val="20"/>
            </w:rPr>
            <w:tab/>
            <w:t xml:space="preserve">ST 15.0 </w:t>
          </w:r>
          <w:r w:rsidRPr="00A04C3B">
            <w:rPr>
              <w:rFonts w:ascii="Lato" w:hAnsi="Lato"/>
              <w:sz w:val="20"/>
              <w:szCs w:val="20"/>
            </w:rPr>
            <w:tab/>
          </w:r>
          <w:r w:rsidR="005F09EC" w:rsidRPr="00A04C3B">
            <w:rPr>
              <w:rFonts w:ascii="Lato" w:hAnsi="Lato"/>
              <w:sz w:val="20"/>
              <w:szCs w:val="20"/>
            </w:rPr>
            <w:t>ZAGOSPODAROWANIE TERENU</w:t>
          </w:r>
        </w:p>
        <w:p w14:paraId="570CD48D" w14:textId="508D0CF6" w:rsidR="00E7654E" w:rsidRPr="00BC64E6" w:rsidRDefault="009266C3" w:rsidP="009266C3">
          <w:pPr>
            <w:rPr>
              <w:rFonts w:ascii="Lato" w:hAnsi="Lato"/>
            </w:rPr>
          </w:pPr>
          <w:r w:rsidRPr="00A04C3B">
            <w:rPr>
              <w:rFonts w:ascii="Lato" w:hAnsi="Lato"/>
              <w:sz w:val="20"/>
              <w:szCs w:val="20"/>
            </w:rPr>
            <w:tab/>
            <w:t>ST 16.0</w:t>
          </w:r>
          <w:r w:rsidRPr="00A04C3B">
            <w:rPr>
              <w:rFonts w:ascii="Lato" w:hAnsi="Lato"/>
              <w:sz w:val="20"/>
              <w:szCs w:val="20"/>
            </w:rPr>
            <w:tab/>
            <w:t>WYPOSAŻENIE</w:t>
          </w:r>
        </w:p>
      </w:sdtContent>
    </w:sdt>
    <w:p w14:paraId="2242F7CC" w14:textId="7E0A389B" w:rsidR="00E7654E" w:rsidRPr="00BC64E6" w:rsidRDefault="008A1005" w:rsidP="008A1005">
      <w:pPr>
        <w:pStyle w:val="Nagwek1"/>
        <w:tabs>
          <w:tab w:val="left" w:pos="7187"/>
        </w:tabs>
        <w:jc w:val="left"/>
        <w:rPr>
          <w:rFonts w:ascii="Lato" w:hAnsi="Lato" w:cs="Arial"/>
        </w:rPr>
      </w:pPr>
      <w:r>
        <w:rPr>
          <w:rFonts w:ascii="Lato" w:hAnsi="Lato" w:cs="Arial"/>
        </w:rPr>
        <w:tab/>
      </w:r>
      <w:r>
        <w:rPr>
          <w:rFonts w:ascii="Lato" w:hAnsi="Lato" w:cs="Arial"/>
        </w:rPr>
        <w:tab/>
      </w:r>
    </w:p>
    <w:p w14:paraId="7E290707" w14:textId="77777777" w:rsidR="00E7654E" w:rsidRPr="00BC64E6" w:rsidRDefault="00E7654E" w:rsidP="00540BD2">
      <w:pPr>
        <w:tabs>
          <w:tab w:val="left" w:pos="360"/>
          <w:tab w:val="left" w:pos="1080"/>
          <w:tab w:val="right" w:leader="dot" w:pos="9639"/>
        </w:tabs>
        <w:jc w:val="center"/>
        <w:rPr>
          <w:rFonts w:ascii="Lato" w:hAnsi="Lato"/>
          <w:sz w:val="20"/>
          <w:szCs w:val="20"/>
        </w:rPr>
      </w:pPr>
    </w:p>
    <w:p w14:paraId="06FF810C" w14:textId="77777777" w:rsidR="00E7654E" w:rsidRPr="00BC64E6" w:rsidRDefault="00E7654E" w:rsidP="00540BD2">
      <w:pPr>
        <w:tabs>
          <w:tab w:val="left" w:pos="360"/>
          <w:tab w:val="left" w:pos="1080"/>
          <w:tab w:val="right" w:leader="dot" w:pos="9639"/>
        </w:tabs>
        <w:jc w:val="center"/>
        <w:rPr>
          <w:rFonts w:ascii="Lato" w:hAnsi="Lato"/>
          <w:sz w:val="20"/>
          <w:szCs w:val="20"/>
        </w:rPr>
      </w:pPr>
    </w:p>
    <w:p w14:paraId="1306533F" w14:textId="2B2BDDF3" w:rsidR="00E7654E" w:rsidRPr="00BC64E6" w:rsidRDefault="00F94171" w:rsidP="00F94171">
      <w:pPr>
        <w:tabs>
          <w:tab w:val="left" w:pos="360"/>
          <w:tab w:val="left" w:pos="6098"/>
        </w:tabs>
        <w:rPr>
          <w:rFonts w:ascii="Lato" w:hAnsi="Lato"/>
          <w:sz w:val="20"/>
          <w:szCs w:val="20"/>
        </w:rPr>
      </w:pPr>
      <w:r>
        <w:rPr>
          <w:rFonts w:ascii="Lato" w:hAnsi="Lato"/>
          <w:sz w:val="20"/>
          <w:szCs w:val="20"/>
        </w:rPr>
        <w:tab/>
      </w:r>
      <w:r>
        <w:rPr>
          <w:rFonts w:ascii="Lato" w:hAnsi="Lato"/>
          <w:sz w:val="20"/>
          <w:szCs w:val="20"/>
        </w:rPr>
        <w:tab/>
      </w:r>
    </w:p>
    <w:p w14:paraId="74B45FF7" w14:textId="77777777" w:rsidR="00E7654E" w:rsidRPr="00BC64E6" w:rsidRDefault="00E7654E" w:rsidP="00540BD2">
      <w:pPr>
        <w:tabs>
          <w:tab w:val="left" w:pos="360"/>
          <w:tab w:val="left" w:pos="1080"/>
          <w:tab w:val="right" w:leader="dot" w:pos="9639"/>
        </w:tabs>
        <w:jc w:val="center"/>
        <w:rPr>
          <w:rFonts w:ascii="Lato" w:hAnsi="Lato"/>
          <w:sz w:val="20"/>
          <w:szCs w:val="20"/>
        </w:rPr>
      </w:pPr>
    </w:p>
    <w:p w14:paraId="46D27CE4" w14:textId="77777777" w:rsidR="00E7654E" w:rsidRPr="00BC64E6" w:rsidRDefault="00E7654E" w:rsidP="00540BD2">
      <w:pPr>
        <w:tabs>
          <w:tab w:val="left" w:pos="360"/>
          <w:tab w:val="left" w:pos="1080"/>
          <w:tab w:val="right" w:leader="dot" w:pos="9639"/>
        </w:tabs>
        <w:jc w:val="center"/>
        <w:rPr>
          <w:rFonts w:ascii="Lato" w:hAnsi="Lato"/>
          <w:sz w:val="20"/>
          <w:szCs w:val="20"/>
        </w:rPr>
      </w:pPr>
    </w:p>
    <w:p w14:paraId="140E21E7" w14:textId="77777777" w:rsidR="00E7654E" w:rsidRPr="00BC64E6" w:rsidRDefault="00E7654E" w:rsidP="00540BD2">
      <w:pPr>
        <w:tabs>
          <w:tab w:val="left" w:pos="360"/>
          <w:tab w:val="left" w:pos="1080"/>
          <w:tab w:val="right" w:leader="dot" w:pos="9639"/>
        </w:tabs>
        <w:jc w:val="center"/>
        <w:rPr>
          <w:rFonts w:ascii="Lato" w:hAnsi="Lato"/>
          <w:sz w:val="20"/>
          <w:szCs w:val="20"/>
        </w:rPr>
      </w:pPr>
    </w:p>
    <w:p w14:paraId="7D37640B" w14:textId="77777777" w:rsidR="00E7654E" w:rsidRPr="00BC64E6" w:rsidRDefault="00E7654E" w:rsidP="00540BD2">
      <w:pPr>
        <w:tabs>
          <w:tab w:val="left" w:pos="360"/>
          <w:tab w:val="left" w:pos="1080"/>
          <w:tab w:val="right" w:leader="dot" w:pos="9639"/>
        </w:tabs>
        <w:jc w:val="center"/>
        <w:rPr>
          <w:rFonts w:ascii="Lato" w:hAnsi="Lato"/>
          <w:sz w:val="20"/>
          <w:szCs w:val="20"/>
        </w:rPr>
      </w:pPr>
    </w:p>
    <w:p w14:paraId="510604FD" w14:textId="77777777" w:rsidR="00E7654E" w:rsidRPr="00BC64E6" w:rsidRDefault="00E7654E" w:rsidP="00540BD2">
      <w:pPr>
        <w:tabs>
          <w:tab w:val="left" w:pos="360"/>
          <w:tab w:val="left" w:pos="1080"/>
          <w:tab w:val="right" w:leader="dot" w:pos="9639"/>
        </w:tabs>
        <w:jc w:val="center"/>
        <w:rPr>
          <w:rFonts w:ascii="Lato" w:hAnsi="Lato"/>
          <w:sz w:val="20"/>
          <w:szCs w:val="20"/>
        </w:rPr>
      </w:pPr>
    </w:p>
    <w:p w14:paraId="6EFA35A6" w14:textId="77777777" w:rsidR="00E7654E" w:rsidRDefault="00E7654E" w:rsidP="00540BD2">
      <w:pPr>
        <w:tabs>
          <w:tab w:val="left" w:pos="360"/>
          <w:tab w:val="left" w:pos="1080"/>
          <w:tab w:val="right" w:leader="dot" w:pos="9639"/>
        </w:tabs>
        <w:jc w:val="center"/>
        <w:rPr>
          <w:rFonts w:ascii="Lato" w:hAnsi="Lato"/>
          <w:sz w:val="20"/>
          <w:szCs w:val="20"/>
        </w:rPr>
      </w:pPr>
    </w:p>
    <w:p w14:paraId="0FE9160C" w14:textId="77777777" w:rsidR="00406184" w:rsidRDefault="00406184" w:rsidP="00540BD2">
      <w:pPr>
        <w:tabs>
          <w:tab w:val="left" w:pos="360"/>
          <w:tab w:val="left" w:pos="1080"/>
          <w:tab w:val="right" w:leader="dot" w:pos="9639"/>
        </w:tabs>
        <w:jc w:val="center"/>
        <w:rPr>
          <w:rFonts w:ascii="Lato" w:hAnsi="Lato"/>
          <w:sz w:val="20"/>
          <w:szCs w:val="20"/>
        </w:rPr>
      </w:pPr>
    </w:p>
    <w:p w14:paraId="7BFF7DD5" w14:textId="77777777" w:rsidR="00406184" w:rsidRDefault="00406184" w:rsidP="00540BD2">
      <w:pPr>
        <w:tabs>
          <w:tab w:val="left" w:pos="360"/>
          <w:tab w:val="left" w:pos="1080"/>
          <w:tab w:val="right" w:leader="dot" w:pos="9639"/>
        </w:tabs>
        <w:jc w:val="center"/>
        <w:rPr>
          <w:rFonts w:ascii="Lato" w:hAnsi="Lato"/>
          <w:sz w:val="20"/>
          <w:szCs w:val="20"/>
        </w:rPr>
      </w:pPr>
    </w:p>
    <w:p w14:paraId="138B4C6B" w14:textId="77777777" w:rsidR="00406184" w:rsidRPr="00BC64E6" w:rsidRDefault="00406184" w:rsidP="00540BD2">
      <w:pPr>
        <w:tabs>
          <w:tab w:val="left" w:pos="360"/>
          <w:tab w:val="left" w:pos="1080"/>
          <w:tab w:val="right" w:leader="dot" w:pos="9639"/>
        </w:tabs>
        <w:jc w:val="center"/>
        <w:rPr>
          <w:rFonts w:ascii="Lato" w:hAnsi="Lato"/>
          <w:sz w:val="20"/>
          <w:szCs w:val="20"/>
        </w:rPr>
      </w:pPr>
    </w:p>
    <w:p w14:paraId="61FF580C" w14:textId="77777777" w:rsidR="00E7654E" w:rsidRPr="00BC64E6" w:rsidRDefault="00E7654E" w:rsidP="00540BD2">
      <w:pPr>
        <w:tabs>
          <w:tab w:val="left" w:pos="360"/>
          <w:tab w:val="left" w:pos="1080"/>
          <w:tab w:val="right" w:leader="dot" w:pos="9639"/>
        </w:tabs>
        <w:jc w:val="center"/>
        <w:rPr>
          <w:rFonts w:ascii="Lato" w:hAnsi="Lato"/>
          <w:sz w:val="20"/>
          <w:szCs w:val="20"/>
        </w:rPr>
      </w:pPr>
    </w:p>
    <w:p w14:paraId="1BE1A086" w14:textId="77777777" w:rsidR="00E7654E" w:rsidRPr="00BC64E6" w:rsidRDefault="00E7654E" w:rsidP="00540BD2">
      <w:pPr>
        <w:tabs>
          <w:tab w:val="left" w:pos="360"/>
          <w:tab w:val="left" w:pos="1080"/>
          <w:tab w:val="right" w:leader="dot" w:pos="9639"/>
        </w:tabs>
        <w:jc w:val="center"/>
        <w:rPr>
          <w:rFonts w:ascii="Lato" w:hAnsi="Lato"/>
          <w:sz w:val="20"/>
          <w:szCs w:val="20"/>
        </w:rPr>
      </w:pPr>
    </w:p>
    <w:p w14:paraId="39D7F831" w14:textId="77777777" w:rsidR="00E7654E" w:rsidRPr="00BC64E6" w:rsidRDefault="00E7654E" w:rsidP="00540BD2">
      <w:pPr>
        <w:tabs>
          <w:tab w:val="left" w:pos="360"/>
          <w:tab w:val="left" w:pos="1080"/>
          <w:tab w:val="right" w:leader="dot" w:pos="9639"/>
        </w:tabs>
        <w:jc w:val="center"/>
        <w:rPr>
          <w:rFonts w:ascii="Lato" w:hAnsi="Lato"/>
          <w:sz w:val="20"/>
          <w:szCs w:val="20"/>
        </w:rPr>
      </w:pPr>
    </w:p>
    <w:p w14:paraId="2D593C87" w14:textId="77777777" w:rsidR="00E7654E" w:rsidRPr="00BC64E6" w:rsidRDefault="00E7654E" w:rsidP="00540BD2">
      <w:pPr>
        <w:tabs>
          <w:tab w:val="left" w:pos="360"/>
          <w:tab w:val="left" w:pos="1080"/>
          <w:tab w:val="right" w:leader="dot" w:pos="9639"/>
        </w:tabs>
        <w:jc w:val="center"/>
        <w:rPr>
          <w:rFonts w:ascii="Lato" w:hAnsi="Lato"/>
          <w:sz w:val="20"/>
          <w:szCs w:val="20"/>
        </w:rPr>
      </w:pPr>
    </w:p>
    <w:p w14:paraId="5373E0E2" w14:textId="77777777" w:rsidR="00E7654E" w:rsidRPr="00BC64E6" w:rsidRDefault="00E7654E" w:rsidP="00540BD2">
      <w:pPr>
        <w:tabs>
          <w:tab w:val="left" w:pos="360"/>
          <w:tab w:val="left" w:pos="1080"/>
          <w:tab w:val="right" w:leader="dot" w:pos="9639"/>
        </w:tabs>
        <w:jc w:val="center"/>
        <w:rPr>
          <w:rFonts w:ascii="Lato" w:hAnsi="Lato"/>
          <w:sz w:val="20"/>
          <w:szCs w:val="20"/>
        </w:rPr>
      </w:pPr>
    </w:p>
    <w:p w14:paraId="1F870FC7" w14:textId="77777777" w:rsidR="00E7654E" w:rsidRPr="00BC64E6" w:rsidRDefault="00E7654E" w:rsidP="00540BD2">
      <w:pPr>
        <w:tabs>
          <w:tab w:val="left" w:pos="360"/>
          <w:tab w:val="left" w:pos="1080"/>
          <w:tab w:val="right" w:leader="dot" w:pos="9639"/>
        </w:tabs>
        <w:jc w:val="center"/>
        <w:rPr>
          <w:rFonts w:ascii="Lato" w:hAnsi="Lato"/>
          <w:sz w:val="20"/>
          <w:szCs w:val="20"/>
        </w:rPr>
      </w:pPr>
    </w:p>
    <w:p w14:paraId="1B74F852" w14:textId="77777777" w:rsidR="00E7654E" w:rsidRPr="00BC64E6" w:rsidRDefault="00E7654E" w:rsidP="00540BD2">
      <w:pPr>
        <w:tabs>
          <w:tab w:val="left" w:pos="360"/>
          <w:tab w:val="left" w:pos="1080"/>
          <w:tab w:val="right" w:leader="dot" w:pos="9639"/>
        </w:tabs>
        <w:jc w:val="center"/>
        <w:rPr>
          <w:rFonts w:ascii="Lato" w:hAnsi="Lato"/>
          <w:sz w:val="20"/>
          <w:szCs w:val="20"/>
        </w:rPr>
      </w:pPr>
    </w:p>
    <w:p w14:paraId="71673003" w14:textId="77777777" w:rsidR="00E7654E" w:rsidRPr="00BC64E6" w:rsidRDefault="00E7654E" w:rsidP="00540BD2">
      <w:pPr>
        <w:tabs>
          <w:tab w:val="left" w:pos="360"/>
          <w:tab w:val="left" w:pos="1080"/>
          <w:tab w:val="right" w:leader="dot" w:pos="9639"/>
        </w:tabs>
        <w:jc w:val="center"/>
        <w:rPr>
          <w:rFonts w:ascii="Lato" w:hAnsi="Lato"/>
          <w:sz w:val="20"/>
          <w:szCs w:val="20"/>
        </w:rPr>
      </w:pPr>
    </w:p>
    <w:p w14:paraId="1EA9D535" w14:textId="77777777" w:rsidR="00E7654E" w:rsidRPr="00BC64E6" w:rsidRDefault="00E7654E" w:rsidP="00540BD2">
      <w:pPr>
        <w:tabs>
          <w:tab w:val="left" w:pos="360"/>
          <w:tab w:val="left" w:pos="1080"/>
          <w:tab w:val="right" w:leader="dot" w:pos="9639"/>
        </w:tabs>
        <w:jc w:val="center"/>
        <w:rPr>
          <w:rFonts w:ascii="Lato" w:hAnsi="Lato"/>
          <w:sz w:val="20"/>
          <w:szCs w:val="20"/>
        </w:rPr>
      </w:pPr>
    </w:p>
    <w:p w14:paraId="74651E4E" w14:textId="77777777" w:rsidR="00E7654E" w:rsidRPr="00BC64E6" w:rsidRDefault="00E7654E" w:rsidP="00540BD2">
      <w:pPr>
        <w:tabs>
          <w:tab w:val="left" w:pos="360"/>
          <w:tab w:val="left" w:pos="1080"/>
          <w:tab w:val="right" w:leader="dot" w:pos="9639"/>
        </w:tabs>
        <w:jc w:val="center"/>
        <w:rPr>
          <w:rFonts w:ascii="Lato" w:hAnsi="Lato"/>
          <w:sz w:val="20"/>
          <w:szCs w:val="20"/>
        </w:rPr>
      </w:pPr>
    </w:p>
    <w:p w14:paraId="66487E2F" w14:textId="77777777" w:rsidR="00E7654E" w:rsidRPr="00BC64E6" w:rsidRDefault="00E7654E" w:rsidP="00540BD2">
      <w:pPr>
        <w:tabs>
          <w:tab w:val="left" w:pos="360"/>
          <w:tab w:val="left" w:pos="1080"/>
          <w:tab w:val="right" w:leader="dot" w:pos="9639"/>
        </w:tabs>
        <w:jc w:val="center"/>
        <w:rPr>
          <w:rFonts w:ascii="Lato" w:hAnsi="Lato"/>
          <w:sz w:val="20"/>
          <w:szCs w:val="20"/>
        </w:rPr>
      </w:pPr>
    </w:p>
    <w:p w14:paraId="2325E8A8" w14:textId="77777777" w:rsidR="00E7654E" w:rsidRPr="00BC64E6" w:rsidRDefault="00E7654E" w:rsidP="008D79C5">
      <w:pPr>
        <w:tabs>
          <w:tab w:val="left" w:pos="360"/>
          <w:tab w:val="left" w:pos="1080"/>
          <w:tab w:val="right" w:leader="dot" w:pos="9639"/>
        </w:tabs>
        <w:rPr>
          <w:rFonts w:ascii="Lato" w:hAnsi="Lato"/>
          <w:sz w:val="20"/>
          <w:szCs w:val="20"/>
        </w:rPr>
      </w:pPr>
    </w:p>
    <w:sectPr w:rsidR="00E7654E" w:rsidRPr="00BC64E6" w:rsidSect="00866D1D">
      <w:pgSz w:w="11906" w:h="16838" w:code="9"/>
      <w:pgMar w:top="426" w:right="1134" w:bottom="851" w:left="1134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2E56F22" w14:textId="77777777" w:rsidR="001F6D04" w:rsidRDefault="001F6D04">
      <w:r>
        <w:separator/>
      </w:r>
    </w:p>
  </w:endnote>
  <w:endnote w:type="continuationSeparator" w:id="0">
    <w:p w14:paraId="56A1A331" w14:textId="77777777" w:rsidR="001F6D04" w:rsidRDefault="001F6D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tarSymbol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ato"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Arial Narrow">
    <w:altName w:val="Arial"/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493456914"/>
      <w:docPartObj>
        <w:docPartGallery w:val="Page Numbers (Bottom of Page)"/>
        <w:docPartUnique/>
      </w:docPartObj>
    </w:sdtPr>
    <w:sdtEndPr/>
    <w:sdtContent>
      <w:p w14:paraId="549112EF" w14:textId="22C2B51F" w:rsidR="001756EF" w:rsidRDefault="001756EF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tbl>
    <w:tblPr>
      <w:tblpPr w:leftFromText="187" w:rightFromText="187" w:vertAnchor="text" w:tblpY="1"/>
      <w:tblW w:w="5000" w:type="pct"/>
      <w:tblLook w:val="04A0" w:firstRow="1" w:lastRow="0" w:firstColumn="1" w:lastColumn="0" w:noHBand="0" w:noVBand="1"/>
    </w:tblPr>
    <w:tblGrid>
      <w:gridCol w:w="3496"/>
      <w:gridCol w:w="2535"/>
      <w:gridCol w:w="3607"/>
    </w:tblGrid>
    <w:tr w:rsidR="00DF28F4" w14:paraId="6A3E9C7D" w14:textId="77777777" w:rsidTr="00C30AAD">
      <w:trPr>
        <w:trHeight w:val="151"/>
      </w:trPr>
      <w:tc>
        <w:tcPr>
          <w:tcW w:w="2250" w:type="pct"/>
          <w:tcBorders>
            <w:bottom w:val="single" w:sz="4" w:space="0" w:color="4F81BD"/>
          </w:tcBorders>
        </w:tcPr>
        <w:p w14:paraId="29D321FF" w14:textId="77777777" w:rsidR="00DF28F4" w:rsidRPr="006627B7" w:rsidRDefault="00DF28F4" w:rsidP="00DF28F4">
          <w:pPr>
            <w:pStyle w:val="Nagwek"/>
            <w:rPr>
              <w:rFonts w:ascii="Cambria" w:hAnsi="Cambria"/>
              <w:b/>
              <w:bCs/>
            </w:rPr>
          </w:pPr>
        </w:p>
      </w:tc>
      <w:tc>
        <w:tcPr>
          <w:tcW w:w="500" w:type="pct"/>
          <w:vMerge w:val="restart"/>
          <w:noWrap/>
          <w:vAlign w:val="center"/>
        </w:tcPr>
        <w:p w14:paraId="23CBEEC2" w14:textId="77777777" w:rsidR="00DF28F4" w:rsidRPr="00AD0126" w:rsidRDefault="00DF28F4" w:rsidP="00DF28F4">
          <w:pPr>
            <w:pStyle w:val="Bezodstpw"/>
            <w:rPr>
              <w:rFonts w:ascii="Lato" w:hAnsi="Lato" w:cs="Lato"/>
              <w:bCs/>
              <w:sz w:val="20"/>
              <w:szCs w:val="20"/>
            </w:rPr>
          </w:pPr>
          <w:r w:rsidRPr="00AD0126">
            <w:rPr>
              <w:rFonts w:ascii="Lato" w:hAnsi="Lato" w:cs="Lato"/>
              <w:bCs/>
              <w:sz w:val="20"/>
              <w:szCs w:val="20"/>
            </w:rPr>
            <w:t>GRZYBUD Paweł Grzybek</w:t>
          </w:r>
        </w:p>
      </w:tc>
      <w:tc>
        <w:tcPr>
          <w:tcW w:w="2250" w:type="pct"/>
          <w:tcBorders>
            <w:bottom w:val="single" w:sz="4" w:space="0" w:color="4F81BD"/>
          </w:tcBorders>
        </w:tcPr>
        <w:p w14:paraId="61934804" w14:textId="77777777" w:rsidR="00DF28F4" w:rsidRPr="006627B7" w:rsidRDefault="00DF28F4" w:rsidP="00DF28F4">
          <w:pPr>
            <w:pStyle w:val="Nagwek"/>
            <w:tabs>
              <w:tab w:val="clear" w:pos="4536"/>
              <w:tab w:val="clear" w:pos="9072"/>
              <w:tab w:val="right" w:pos="3443"/>
            </w:tabs>
            <w:rPr>
              <w:rFonts w:ascii="Arial Narrow" w:hAnsi="Arial Narrow"/>
              <w:bCs/>
            </w:rPr>
          </w:pPr>
          <w:r w:rsidRPr="006627B7">
            <w:rPr>
              <w:rFonts w:ascii="Cambria" w:hAnsi="Cambria"/>
              <w:b/>
              <w:bCs/>
            </w:rPr>
            <w:t xml:space="preserve"> </w:t>
          </w:r>
          <w:r w:rsidRPr="006627B7">
            <w:rPr>
              <w:rFonts w:ascii="Cambria" w:hAnsi="Cambria"/>
              <w:b/>
              <w:bCs/>
            </w:rPr>
            <w:tab/>
          </w:r>
        </w:p>
      </w:tc>
    </w:tr>
    <w:tr w:rsidR="00DF28F4" w14:paraId="0EDC99B5" w14:textId="77777777" w:rsidTr="00C30AAD">
      <w:trPr>
        <w:trHeight w:val="150"/>
      </w:trPr>
      <w:tc>
        <w:tcPr>
          <w:tcW w:w="2250" w:type="pct"/>
          <w:tcBorders>
            <w:top w:val="single" w:sz="4" w:space="0" w:color="4F81BD"/>
          </w:tcBorders>
        </w:tcPr>
        <w:p w14:paraId="7F065BD8" w14:textId="77777777" w:rsidR="00DF28F4" w:rsidRPr="006627B7" w:rsidRDefault="00DF28F4" w:rsidP="00DF28F4">
          <w:pPr>
            <w:pStyle w:val="Nagwek"/>
            <w:rPr>
              <w:rFonts w:ascii="Cambria" w:hAnsi="Cambria"/>
              <w:b/>
              <w:bCs/>
            </w:rPr>
          </w:pPr>
        </w:p>
      </w:tc>
      <w:tc>
        <w:tcPr>
          <w:tcW w:w="500" w:type="pct"/>
          <w:vMerge/>
        </w:tcPr>
        <w:p w14:paraId="31FE7803" w14:textId="77777777" w:rsidR="00DF28F4" w:rsidRPr="006627B7" w:rsidRDefault="00DF28F4" w:rsidP="00DF28F4">
          <w:pPr>
            <w:pStyle w:val="Nagwek"/>
            <w:jc w:val="center"/>
            <w:rPr>
              <w:rFonts w:ascii="Cambria" w:hAnsi="Cambria"/>
              <w:b/>
              <w:bCs/>
            </w:rPr>
          </w:pPr>
        </w:p>
      </w:tc>
      <w:tc>
        <w:tcPr>
          <w:tcW w:w="2250" w:type="pct"/>
          <w:tcBorders>
            <w:top w:val="single" w:sz="4" w:space="0" w:color="4F81BD"/>
          </w:tcBorders>
        </w:tcPr>
        <w:p w14:paraId="0A4EDF63" w14:textId="77777777" w:rsidR="00DF28F4" w:rsidRPr="006627B7" w:rsidRDefault="00DF28F4" w:rsidP="00DF28F4">
          <w:pPr>
            <w:pStyle w:val="Nagwek"/>
            <w:rPr>
              <w:rFonts w:ascii="Cambria" w:hAnsi="Cambria"/>
              <w:b/>
              <w:bCs/>
            </w:rPr>
          </w:pPr>
        </w:p>
      </w:tc>
    </w:tr>
  </w:tbl>
  <w:p w14:paraId="400165D5" w14:textId="77777777" w:rsidR="00DF28F4" w:rsidRDefault="00DF28F4" w:rsidP="00DF28F4">
    <w:pPr>
      <w:pStyle w:val="Stopka"/>
    </w:pPr>
  </w:p>
  <w:p w14:paraId="3769E188" w14:textId="77777777" w:rsidR="001756EF" w:rsidRDefault="001756E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C9031A1" w14:textId="77777777" w:rsidR="001F6D04" w:rsidRDefault="001F6D04">
      <w:r>
        <w:separator/>
      </w:r>
    </w:p>
  </w:footnote>
  <w:footnote w:type="continuationSeparator" w:id="0">
    <w:p w14:paraId="5089E6EB" w14:textId="77777777" w:rsidR="001F6D04" w:rsidRDefault="001F6D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·"/>
      <w:lvlJc w:val="left"/>
      <w:pPr>
        <w:tabs>
          <w:tab w:val="num" w:pos="643"/>
        </w:tabs>
        <w:ind w:left="643" w:hanging="360"/>
      </w:pPr>
      <w:rPr>
        <w:rFonts w:ascii="Symbol" w:hAnsi="Symbol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</w:rPr>
    </w:lvl>
    <w:lvl w:ilvl="1">
      <w:start w:val="1"/>
      <w:numFmt w:val="decimal"/>
      <w:lvlText w:val="%1.%2."/>
      <w:lvlJc w:val="left"/>
      <w:pPr>
        <w:tabs>
          <w:tab w:val="num" w:pos="1429"/>
        </w:tabs>
        <w:ind w:left="1429" w:hanging="720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sz w:val="20"/>
      </w:r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  <w:rPr>
        <w:sz w:val="20"/>
      </w:rPr>
    </w:lvl>
    <w:lvl w:ilvl="4">
      <w:start w:val="1"/>
      <w:numFmt w:val="decimal"/>
      <w:lvlText w:val="%1.%2.%3.%4.%5."/>
      <w:lvlJc w:val="left"/>
      <w:pPr>
        <w:tabs>
          <w:tab w:val="num" w:pos="4276"/>
        </w:tabs>
        <w:ind w:left="4276" w:hanging="1440"/>
      </w:pPr>
      <w:rPr>
        <w:sz w:val="20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sz w:val="20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sz w:val="20"/>
      </w:rPr>
    </w:lvl>
    <w:lvl w:ilvl="7">
      <w:start w:val="1"/>
      <w:numFmt w:val="decimal"/>
      <w:lvlText w:val="%1.%2.%3.%4.%5.%6.%7.%8."/>
      <w:lvlJc w:val="left"/>
      <w:pPr>
        <w:tabs>
          <w:tab w:val="num" w:pos="7123"/>
        </w:tabs>
        <w:ind w:left="7123" w:hanging="2160"/>
      </w:pPr>
      <w:rPr>
        <w:sz w:val="20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sz w:val="20"/>
      </w:r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8" w15:restartNumberingAfterBreak="0">
    <w:nsid w:val="00000009"/>
    <w:multiLevelType w:val="multilevel"/>
    <w:tmpl w:val="00000009"/>
    <w:name w:val="WW8Num9"/>
    <w:lvl w:ilvl="0">
      <w:start w:val="1"/>
      <w:numFmt w:val="bullet"/>
      <w:lvlText w:val="·"/>
      <w:lvlJc w:val="left"/>
      <w:pPr>
        <w:tabs>
          <w:tab w:val="num" w:pos="283"/>
        </w:tabs>
        <w:ind w:left="283" w:hanging="283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·"/>
      <w:lvlJc w:val="left"/>
      <w:pPr>
        <w:tabs>
          <w:tab w:val="num" w:pos="567"/>
        </w:tabs>
        <w:ind w:left="567" w:hanging="283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·"/>
      <w:lvlJc w:val="left"/>
      <w:pPr>
        <w:tabs>
          <w:tab w:val="num" w:pos="850"/>
        </w:tabs>
        <w:ind w:left="850" w:hanging="283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·"/>
      <w:lvlJc w:val="left"/>
      <w:pPr>
        <w:tabs>
          <w:tab w:val="num" w:pos="1134"/>
        </w:tabs>
        <w:ind w:left="1134" w:hanging="283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·"/>
      <w:lvlJc w:val="left"/>
      <w:pPr>
        <w:tabs>
          <w:tab w:val="num" w:pos="1417"/>
        </w:tabs>
        <w:ind w:left="1417" w:hanging="283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·"/>
      <w:lvlJc w:val="left"/>
      <w:pPr>
        <w:tabs>
          <w:tab w:val="num" w:pos="1701"/>
        </w:tabs>
        <w:ind w:left="1701" w:hanging="283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·"/>
      <w:lvlJc w:val="left"/>
      <w:pPr>
        <w:tabs>
          <w:tab w:val="num" w:pos="1984"/>
        </w:tabs>
        <w:ind w:left="1984" w:hanging="283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·"/>
      <w:lvlJc w:val="left"/>
      <w:pPr>
        <w:tabs>
          <w:tab w:val="num" w:pos="2268"/>
        </w:tabs>
        <w:ind w:left="2268" w:hanging="283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·"/>
      <w:lvlJc w:val="left"/>
      <w:pPr>
        <w:tabs>
          <w:tab w:val="num" w:pos="2551"/>
        </w:tabs>
        <w:ind w:left="2551" w:hanging="283"/>
      </w:pPr>
      <w:rPr>
        <w:rFonts w:ascii="Symbol" w:hAnsi="Symbol" w:cs="StarSymbol"/>
        <w:sz w:val="18"/>
        <w:szCs w:val="18"/>
      </w:rPr>
    </w:lvl>
  </w:abstractNum>
  <w:abstractNum w:abstractNumId="9" w15:restartNumberingAfterBreak="0">
    <w:nsid w:val="0000000A"/>
    <w:multiLevelType w:val="multilevel"/>
    <w:tmpl w:val="0000000A"/>
    <w:name w:val="WW8Num10"/>
    <w:lvl w:ilvl="0">
      <w:start w:val="1"/>
      <w:numFmt w:val="bullet"/>
      <w:lvlText w:val="·"/>
      <w:lvlJc w:val="left"/>
      <w:pPr>
        <w:tabs>
          <w:tab w:val="num" w:pos="283"/>
        </w:tabs>
        <w:ind w:left="283" w:hanging="283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·"/>
      <w:lvlJc w:val="left"/>
      <w:pPr>
        <w:tabs>
          <w:tab w:val="num" w:pos="567"/>
        </w:tabs>
        <w:ind w:left="567" w:hanging="283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·"/>
      <w:lvlJc w:val="left"/>
      <w:pPr>
        <w:tabs>
          <w:tab w:val="num" w:pos="850"/>
        </w:tabs>
        <w:ind w:left="850" w:hanging="283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·"/>
      <w:lvlJc w:val="left"/>
      <w:pPr>
        <w:tabs>
          <w:tab w:val="num" w:pos="1134"/>
        </w:tabs>
        <w:ind w:left="1134" w:hanging="283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·"/>
      <w:lvlJc w:val="left"/>
      <w:pPr>
        <w:tabs>
          <w:tab w:val="num" w:pos="1417"/>
        </w:tabs>
        <w:ind w:left="1417" w:hanging="283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·"/>
      <w:lvlJc w:val="left"/>
      <w:pPr>
        <w:tabs>
          <w:tab w:val="num" w:pos="1701"/>
        </w:tabs>
        <w:ind w:left="1701" w:hanging="283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·"/>
      <w:lvlJc w:val="left"/>
      <w:pPr>
        <w:tabs>
          <w:tab w:val="num" w:pos="1984"/>
        </w:tabs>
        <w:ind w:left="1984" w:hanging="283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·"/>
      <w:lvlJc w:val="left"/>
      <w:pPr>
        <w:tabs>
          <w:tab w:val="num" w:pos="2268"/>
        </w:tabs>
        <w:ind w:left="2268" w:hanging="283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·"/>
      <w:lvlJc w:val="left"/>
      <w:pPr>
        <w:tabs>
          <w:tab w:val="num" w:pos="2551"/>
        </w:tabs>
        <w:ind w:left="2551" w:hanging="283"/>
      </w:pPr>
      <w:rPr>
        <w:rFonts w:ascii="Symbol" w:hAnsi="Symbol" w:cs="StarSymbol"/>
        <w:sz w:val="18"/>
        <w:szCs w:val="18"/>
      </w:rPr>
    </w:lvl>
  </w:abstractNum>
  <w:abstractNum w:abstractNumId="10" w15:restartNumberingAfterBreak="0">
    <w:nsid w:val="0000000B"/>
    <w:multiLevelType w:val="multilevel"/>
    <w:tmpl w:val="0000000B"/>
    <w:name w:val="WW8Num11"/>
    <w:lvl w:ilvl="0">
      <w:start w:val="1"/>
      <w:numFmt w:val="bullet"/>
      <w:lvlText w:val="·"/>
      <w:lvlJc w:val="left"/>
      <w:pPr>
        <w:tabs>
          <w:tab w:val="num" w:pos="283"/>
        </w:tabs>
        <w:ind w:left="283" w:hanging="283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·"/>
      <w:lvlJc w:val="left"/>
      <w:pPr>
        <w:tabs>
          <w:tab w:val="num" w:pos="567"/>
        </w:tabs>
        <w:ind w:left="567" w:hanging="283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·"/>
      <w:lvlJc w:val="left"/>
      <w:pPr>
        <w:tabs>
          <w:tab w:val="num" w:pos="850"/>
        </w:tabs>
        <w:ind w:left="850" w:hanging="283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·"/>
      <w:lvlJc w:val="left"/>
      <w:pPr>
        <w:tabs>
          <w:tab w:val="num" w:pos="1134"/>
        </w:tabs>
        <w:ind w:left="1134" w:hanging="283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·"/>
      <w:lvlJc w:val="left"/>
      <w:pPr>
        <w:tabs>
          <w:tab w:val="num" w:pos="1417"/>
        </w:tabs>
        <w:ind w:left="1417" w:hanging="283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·"/>
      <w:lvlJc w:val="left"/>
      <w:pPr>
        <w:tabs>
          <w:tab w:val="num" w:pos="1701"/>
        </w:tabs>
        <w:ind w:left="1701" w:hanging="283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·"/>
      <w:lvlJc w:val="left"/>
      <w:pPr>
        <w:tabs>
          <w:tab w:val="num" w:pos="1984"/>
        </w:tabs>
        <w:ind w:left="1984" w:hanging="283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·"/>
      <w:lvlJc w:val="left"/>
      <w:pPr>
        <w:tabs>
          <w:tab w:val="num" w:pos="2268"/>
        </w:tabs>
        <w:ind w:left="2268" w:hanging="283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·"/>
      <w:lvlJc w:val="left"/>
      <w:pPr>
        <w:tabs>
          <w:tab w:val="num" w:pos="2551"/>
        </w:tabs>
        <w:ind w:left="2551" w:hanging="283"/>
      </w:pPr>
      <w:rPr>
        <w:rFonts w:ascii="Symbol" w:hAnsi="Symbol" w:cs="StarSymbol"/>
        <w:sz w:val="18"/>
        <w:szCs w:val="18"/>
      </w:rPr>
    </w:lvl>
  </w:abstractNum>
  <w:abstractNum w:abstractNumId="11" w15:restartNumberingAfterBreak="0">
    <w:nsid w:val="0000000C"/>
    <w:multiLevelType w:val="multilevel"/>
    <w:tmpl w:val="0000000C"/>
    <w:name w:val="WW8Num12"/>
    <w:lvl w:ilvl="0">
      <w:start w:val="1"/>
      <w:numFmt w:val="bullet"/>
      <w:lvlText w:val="·"/>
      <w:lvlJc w:val="left"/>
      <w:pPr>
        <w:tabs>
          <w:tab w:val="num" w:pos="283"/>
        </w:tabs>
        <w:ind w:left="283" w:hanging="283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·"/>
      <w:lvlJc w:val="left"/>
      <w:pPr>
        <w:tabs>
          <w:tab w:val="num" w:pos="567"/>
        </w:tabs>
        <w:ind w:left="567" w:hanging="283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·"/>
      <w:lvlJc w:val="left"/>
      <w:pPr>
        <w:tabs>
          <w:tab w:val="num" w:pos="850"/>
        </w:tabs>
        <w:ind w:left="850" w:hanging="283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·"/>
      <w:lvlJc w:val="left"/>
      <w:pPr>
        <w:tabs>
          <w:tab w:val="num" w:pos="1134"/>
        </w:tabs>
        <w:ind w:left="1134" w:hanging="283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·"/>
      <w:lvlJc w:val="left"/>
      <w:pPr>
        <w:tabs>
          <w:tab w:val="num" w:pos="1417"/>
        </w:tabs>
        <w:ind w:left="1417" w:hanging="283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·"/>
      <w:lvlJc w:val="left"/>
      <w:pPr>
        <w:tabs>
          <w:tab w:val="num" w:pos="1701"/>
        </w:tabs>
        <w:ind w:left="1701" w:hanging="283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·"/>
      <w:lvlJc w:val="left"/>
      <w:pPr>
        <w:tabs>
          <w:tab w:val="num" w:pos="1984"/>
        </w:tabs>
        <w:ind w:left="1984" w:hanging="283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·"/>
      <w:lvlJc w:val="left"/>
      <w:pPr>
        <w:tabs>
          <w:tab w:val="num" w:pos="2268"/>
        </w:tabs>
        <w:ind w:left="2268" w:hanging="283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·"/>
      <w:lvlJc w:val="left"/>
      <w:pPr>
        <w:tabs>
          <w:tab w:val="num" w:pos="2551"/>
        </w:tabs>
        <w:ind w:left="2551" w:hanging="283"/>
      </w:pPr>
      <w:rPr>
        <w:rFonts w:ascii="Symbol" w:hAnsi="Symbol" w:cs="StarSymbol"/>
        <w:sz w:val="18"/>
        <w:szCs w:val="18"/>
      </w:rPr>
    </w:lvl>
  </w:abstractNum>
  <w:abstractNum w:abstractNumId="12" w15:restartNumberingAfterBreak="0">
    <w:nsid w:val="0000000D"/>
    <w:multiLevelType w:val="multilevel"/>
    <w:tmpl w:val="0000000D"/>
    <w:name w:val="WW8Num13"/>
    <w:lvl w:ilvl="0">
      <w:start w:val="9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."/>
      <w:lvlJc w:val="left"/>
      <w:pPr>
        <w:tabs>
          <w:tab w:val="num" w:pos="348"/>
        </w:tabs>
        <w:ind w:left="348" w:hanging="283"/>
      </w:pPr>
    </w:lvl>
    <w:lvl w:ilvl="2">
      <w:start w:val="1"/>
      <w:numFmt w:val="decimal"/>
      <w:lvlText w:val="%1.%2.%3."/>
      <w:lvlJc w:val="left"/>
      <w:pPr>
        <w:tabs>
          <w:tab w:val="num" w:pos="413"/>
        </w:tabs>
        <w:ind w:left="413" w:hanging="283"/>
      </w:pPr>
    </w:lvl>
    <w:lvl w:ilvl="3">
      <w:start w:val="1"/>
      <w:numFmt w:val="decimal"/>
      <w:lvlText w:val="%1.%2.%3.%4."/>
      <w:lvlJc w:val="left"/>
      <w:pPr>
        <w:tabs>
          <w:tab w:val="num" w:pos="478"/>
        </w:tabs>
        <w:ind w:left="478" w:hanging="283"/>
      </w:pPr>
    </w:lvl>
    <w:lvl w:ilvl="4">
      <w:start w:val="1"/>
      <w:numFmt w:val="decimal"/>
      <w:lvlText w:val="%1.%2.%3.%4.%5."/>
      <w:lvlJc w:val="left"/>
      <w:pPr>
        <w:tabs>
          <w:tab w:val="num" w:pos="543"/>
        </w:tabs>
        <w:ind w:left="543" w:hanging="283"/>
      </w:pPr>
    </w:lvl>
    <w:lvl w:ilvl="5">
      <w:start w:val="1"/>
      <w:numFmt w:val="decimal"/>
      <w:lvlText w:val="%1.%2.%3.%4.%5.%6."/>
      <w:lvlJc w:val="left"/>
      <w:pPr>
        <w:tabs>
          <w:tab w:val="num" w:pos="608"/>
        </w:tabs>
        <w:ind w:left="608" w:hanging="283"/>
      </w:pPr>
    </w:lvl>
    <w:lvl w:ilvl="6">
      <w:start w:val="1"/>
      <w:numFmt w:val="decimal"/>
      <w:lvlText w:val="%1.%2.%3.%4.%5.%6.%7."/>
      <w:lvlJc w:val="left"/>
      <w:pPr>
        <w:tabs>
          <w:tab w:val="num" w:pos="673"/>
        </w:tabs>
        <w:ind w:left="673" w:hanging="283"/>
      </w:pPr>
    </w:lvl>
    <w:lvl w:ilvl="7">
      <w:start w:val="1"/>
      <w:numFmt w:val="decimal"/>
      <w:lvlText w:val="%1.%2.%3.%4.%5.%6.%7.%8."/>
      <w:lvlJc w:val="left"/>
      <w:pPr>
        <w:tabs>
          <w:tab w:val="num" w:pos="738"/>
        </w:tabs>
        <w:ind w:left="738" w:hanging="283"/>
      </w:pPr>
    </w:lvl>
    <w:lvl w:ilvl="8">
      <w:start w:val="1"/>
      <w:numFmt w:val="decimal"/>
      <w:lvlText w:val="%1.%2.%3.%4.%5.%6.%7.%8.%9."/>
      <w:lvlJc w:val="left"/>
      <w:pPr>
        <w:tabs>
          <w:tab w:val="num" w:pos="803"/>
        </w:tabs>
        <w:ind w:left="803" w:hanging="283"/>
      </w:pPr>
    </w:lvl>
  </w:abstractNum>
  <w:abstractNum w:abstractNumId="13" w15:restartNumberingAfterBreak="0">
    <w:nsid w:val="0000000E"/>
    <w:multiLevelType w:val="multilevel"/>
    <w:tmpl w:val="0000000E"/>
    <w:name w:val="WW8Num14"/>
    <w:lvl w:ilvl="0">
      <w:start w:val="1"/>
      <w:numFmt w:val="bullet"/>
      <w:lvlText w:val="·"/>
      <w:lvlJc w:val="left"/>
      <w:pPr>
        <w:tabs>
          <w:tab w:val="num" w:pos="283"/>
        </w:tabs>
        <w:ind w:left="283" w:hanging="283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·"/>
      <w:lvlJc w:val="left"/>
      <w:pPr>
        <w:tabs>
          <w:tab w:val="num" w:pos="567"/>
        </w:tabs>
        <w:ind w:left="567" w:hanging="283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·"/>
      <w:lvlJc w:val="left"/>
      <w:pPr>
        <w:tabs>
          <w:tab w:val="num" w:pos="850"/>
        </w:tabs>
        <w:ind w:left="850" w:hanging="283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·"/>
      <w:lvlJc w:val="left"/>
      <w:pPr>
        <w:tabs>
          <w:tab w:val="num" w:pos="1134"/>
        </w:tabs>
        <w:ind w:left="1134" w:hanging="283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·"/>
      <w:lvlJc w:val="left"/>
      <w:pPr>
        <w:tabs>
          <w:tab w:val="num" w:pos="1417"/>
        </w:tabs>
        <w:ind w:left="1417" w:hanging="283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·"/>
      <w:lvlJc w:val="left"/>
      <w:pPr>
        <w:tabs>
          <w:tab w:val="num" w:pos="1701"/>
        </w:tabs>
        <w:ind w:left="1701" w:hanging="283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·"/>
      <w:lvlJc w:val="left"/>
      <w:pPr>
        <w:tabs>
          <w:tab w:val="num" w:pos="1984"/>
        </w:tabs>
        <w:ind w:left="1984" w:hanging="283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·"/>
      <w:lvlJc w:val="left"/>
      <w:pPr>
        <w:tabs>
          <w:tab w:val="num" w:pos="2268"/>
        </w:tabs>
        <w:ind w:left="2268" w:hanging="283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·"/>
      <w:lvlJc w:val="left"/>
      <w:pPr>
        <w:tabs>
          <w:tab w:val="num" w:pos="2551"/>
        </w:tabs>
        <w:ind w:left="2551" w:hanging="283"/>
      </w:pPr>
      <w:rPr>
        <w:rFonts w:ascii="Symbol" w:hAnsi="Symbol" w:cs="StarSymbol"/>
        <w:sz w:val="18"/>
        <w:szCs w:val="18"/>
      </w:rPr>
    </w:lvl>
  </w:abstractNum>
  <w:abstractNum w:abstractNumId="14" w15:restartNumberingAfterBreak="0">
    <w:nsid w:val="0000000F"/>
    <w:multiLevelType w:val="multilevel"/>
    <w:tmpl w:val="0000000F"/>
    <w:name w:val="WW8Num15"/>
    <w:lvl w:ilvl="0">
      <w:start w:val="1"/>
      <w:numFmt w:val="bullet"/>
      <w:lvlText w:val="·"/>
      <w:lvlJc w:val="left"/>
      <w:pPr>
        <w:tabs>
          <w:tab w:val="num" w:pos="283"/>
        </w:tabs>
        <w:ind w:left="283" w:hanging="283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·"/>
      <w:lvlJc w:val="left"/>
      <w:pPr>
        <w:tabs>
          <w:tab w:val="num" w:pos="567"/>
        </w:tabs>
        <w:ind w:left="567" w:hanging="283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·"/>
      <w:lvlJc w:val="left"/>
      <w:pPr>
        <w:tabs>
          <w:tab w:val="num" w:pos="850"/>
        </w:tabs>
        <w:ind w:left="850" w:hanging="283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·"/>
      <w:lvlJc w:val="left"/>
      <w:pPr>
        <w:tabs>
          <w:tab w:val="num" w:pos="1134"/>
        </w:tabs>
        <w:ind w:left="1134" w:hanging="283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·"/>
      <w:lvlJc w:val="left"/>
      <w:pPr>
        <w:tabs>
          <w:tab w:val="num" w:pos="1417"/>
        </w:tabs>
        <w:ind w:left="1417" w:hanging="283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·"/>
      <w:lvlJc w:val="left"/>
      <w:pPr>
        <w:tabs>
          <w:tab w:val="num" w:pos="1701"/>
        </w:tabs>
        <w:ind w:left="1701" w:hanging="283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·"/>
      <w:lvlJc w:val="left"/>
      <w:pPr>
        <w:tabs>
          <w:tab w:val="num" w:pos="1984"/>
        </w:tabs>
        <w:ind w:left="1984" w:hanging="283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·"/>
      <w:lvlJc w:val="left"/>
      <w:pPr>
        <w:tabs>
          <w:tab w:val="num" w:pos="2268"/>
        </w:tabs>
        <w:ind w:left="2268" w:hanging="283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·"/>
      <w:lvlJc w:val="left"/>
      <w:pPr>
        <w:tabs>
          <w:tab w:val="num" w:pos="2551"/>
        </w:tabs>
        <w:ind w:left="2551" w:hanging="283"/>
      </w:pPr>
      <w:rPr>
        <w:rFonts w:ascii="Symbol" w:hAnsi="Symbol" w:cs="StarSymbol"/>
        <w:sz w:val="18"/>
        <w:szCs w:val="18"/>
      </w:rPr>
    </w:lvl>
  </w:abstractNum>
  <w:abstractNum w:abstractNumId="15" w15:restartNumberingAfterBreak="0">
    <w:nsid w:val="00000010"/>
    <w:multiLevelType w:val="multilevel"/>
    <w:tmpl w:val="00000010"/>
    <w:name w:val="WW8Num16"/>
    <w:lvl w:ilvl="0">
      <w:start w:val="1"/>
      <w:numFmt w:val="bullet"/>
      <w:lvlText w:val="·"/>
      <w:lvlJc w:val="left"/>
      <w:pPr>
        <w:tabs>
          <w:tab w:val="num" w:pos="283"/>
        </w:tabs>
        <w:ind w:left="283" w:hanging="283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·"/>
      <w:lvlJc w:val="left"/>
      <w:pPr>
        <w:tabs>
          <w:tab w:val="num" w:pos="567"/>
        </w:tabs>
        <w:ind w:left="567" w:hanging="283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·"/>
      <w:lvlJc w:val="left"/>
      <w:pPr>
        <w:tabs>
          <w:tab w:val="num" w:pos="850"/>
        </w:tabs>
        <w:ind w:left="850" w:hanging="283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·"/>
      <w:lvlJc w:val="left"/>
      <w:pPr>
        <w:tabs>
          <w:tab w:val="num" w:pos="1134"/>
        </w:tabs>
        <w:ind w:left="1134" w:hanging="283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·"/>
      <w:lvlJc w:val="left"/>
      <w:pPr>
        <w:tabs>
          <w:tab w:val="num" w:pos="1417"/>
        </w:tabs>
        <w:ind w:left="1417" w:hanging="283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·"/>
      <w:lvlJc w:val="left"/>
      <w:pPr>
        <w:tabs>
          <w:tab w:val="num" w:pos="1701"/>
        </w:tabs>
        <w:ind w:left="1701" w:hanging="283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·"/>
      <w:lvlJc w:val="left"/>
      <w:pPr>
        <w:tabs>
          <w:tab w:val="num" w:pos="1984"/>
        </w:tabs>
        <w:ind w:left="1984" w:hanging="283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·"/>
      <w:lvlJc w:val="left"/>
      <w:pPr>
        <w:tabs>
          <w:tab w:val="num" w:pos="2268"/>
        </w:tabs>
        <w:ind w:left="2268" w:hanging="283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·"/>
      <w:lvlJc w:val="left"/>
      <w:pPr>
        <w:tabs>
          <w:tab w:val="num" w:pos="2551"/>
        </w:tabs>
        <w:ind w:left="2551" w:hanging="283"/>
      </w:pPr>
      <w:rPr>
        <w:rFonts w:ascii="Symbol" w:hAnsi="Symbol" w:cs="StarSymbol"/>
        <w:sz w:val="18"/>
        <w:szCs w:val="18"/>
      </w:rPr>
    </w:lvl>
  </w:abstractNum>
  <w:abstractNum w:abstractNumId="16" w15:restartNumberingAfterBreak="0">
    <w:nsid w:val="00000011"/>
    <w:multiLevelType w:val="multilevel"/>
    <w:tmpl w:val="00000011"/>
    <w:name w:val="WW8Num17"/>
    <w:lvl w:ilvl="0">
      <w:start w:val="1"/>
      <w:numFmt w:val="bullet"/>
      <w:lvlText w:val="·"/>
      <w:lvlJc w:val="left"/>
      <w:pPr>
        <w:tabs>
          <w:tab w:val="num" w:pos="283"/>
        </w:tabs>
        <w:ind w:left="283" w:hanging="283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·"/>
      <w:lvlJc w:val="left"/>
      <w:pPr>
        <w:tabs>
          <w:tab w:val="num" w:pos="567"/>
        </w:tabs>
        <w:ind w:left="567" w:hanging="283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·"/>
      <w:lvlJc w:val="left"/>
      <w:pPr>
        <w:tabs>
          <w:tab w:val="num" w:pos="850"/>
        </w:tabs>
        <w:ind w:left="850" w:hanging="283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·"/>
      <w:lvlJc w:val="left"/>
      <w:pPr>
        <w:tabs>
          <w:tab w:val="num" w:pos="1134"/>
        </w:tabs>
        <w:ind w:left="1134" w:hanging="283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·"/>
      <w:lvlJc w:val="left"/>
      <w:pPr>
        <w:tabs>
          <w:tab w:val="num" w:pos="1417"/>
        </w:tabs>
        <w:ind w:left="1417" w:hanging="283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·"/>
      <w:lvlJc w:val="left"/>
      <w:pPr>
        <w:tabs>
          <w:tab w:val="num" w:pos="1701"/>
        </w:tabs>
        <w:ind w:left="1701" w:hanging="283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·"/>
      <w:lvlJc w:val="left"/>
      <w:pPr>
        <w:tabs>
          <w:tab w:val="num" w:pos="1984"/>
        </w:tabs>
        <w:ind w:left="1984" w:hanging="283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·"/>
      <w:lvlJc w:val="left"/>
      <w:pPr>
        <w:tabs>
          <w:tab w:val="num" w:pos="2268"/>
        </w:tabs>
        <w:ind w:left="2268" w:hanging="283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·"/>
      <w:lvlJc w:val="left"/>
      <w:pPr>
        <w:tabs>
          <w:tab w:val="num" w:pos="2551"/>
        </w:tabs>
        <w:ind w:left="2551" w:hanging="283"/>
      </w:pPr>
      <w:rPr>
        <w:rFonts w:ascii="Symbol" w:hAnsi="Symbol" w:cs="StarSymbol"/>
        <w:sz w:val="18"/>
        <w:szCs w:val="18"/>
      </w:rPr>
    </w:lvl>
  </w:abstractNum>
  <w:abstractNum w:abstractNumId="17" w15:restartNumberingAfterBreak="0">
    <w:nsid w:val="00000012"/>
    <w:multiLevelType w:val="multilevel"/>
    <w:tmpl w:val="00000012"/>
    <w:name w:val="WW8Num18"/>
    <w:lvl w:ilvl="0">
      <w:start w:val="1"/>
      <w:numFmt w:val="bullet"/>
      <w:lvlText w:val="·"/>
      <w:lvlJc w:val="left"/>
      <w:pPr>
        <w:tabs>
          <w:tab w:val="num" w:pos="283"/>
        </w:tabs>
        <w:ind w:left="283" w:hanging="283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·"/>
      <w:lvlJc w:val="left"/>
      <w:pPr>
        <w:tabs>
          <w:tab w:val="num" w:pos="567"/>
        </w:tabs>
        <w:ind w:left="567" w:hanging="283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·"/>
      <w:lvlJc w:val="left"/>
      <w:pPr>
        <w:tabs>
          <w:tab w:val="num" w:pos="850"/>
        </w:tabs>
        <w:ind w:left="850" w:hanging="283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·"/>
      <w:lvlJc w:val="left"/>
      <w:pPr>
        <w:tabs>
          <w:tab w:val="num" w:pos="1134"/>
        </w:tabs>
        <w:ind w:left="1134" w:hanging="283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·"/>
      <w:lvlJc w:val="left"/>
      <w:pPr>
        <w:tabs>
          <w:tab w:val="num" w:pos="1417"/>
        </w:tabs>
        <w:ind w:left="1417" w:hanging="283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·"/>
      <w:lvlJc w:val="left"/>
      <w:pPr>
        <w:tabs>
          <w:tab w:val="num" w:pos="1701"/>
        </w:tabs>
        <w:ind w:left="1701" w:hanging="283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·"/>
      <w:lvlJc w:val="left"/>
      <w:pPr>
        <w:tabs>
          <w:tab w:val="num" w:pos="1984"/>
        </w:tabs>
        <w:ind w:left="1984" w:hanging="283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·"/>
      <w:lvlJc w:val="left"/>
      <w:pPr>
        <w:tabs>
          <w:tab w:val="num" w:pos="2268"/>
        </w:tabs>
        <w:ind w:left="2268" w:hanging="283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·"/>
      <w:lvlJc w:val="left"/>
      <w:pPr>
        <w:tabs>
          <w:tab w:val="num" w:pos="2551"/>
        </w:tabs>
        <w:ind w:left="2551" w:hanging="283"/>
      </w:pPr>
      <w:rPr>
        <w:rFonts w:ascii="Symbol" w:hAnsi="Symbol" w:cs="StarSymbol"/>
        <w:sz w:val="18"/>
        <w:szCs w:val="18"/>
      </w:rPr>
    </w:lvl>
  </w:abstractNum>
  <w:abstractNum w:abstractNumId="18" w15:restartNumberingAfterBreak="0">
    <w:nsid w:val="00000013"/>
    <w:multiLevelType w:val="multilevel"/>
    <w:tmpl w:val="00000013"/>
    <w:name w:val="WW8Num19"/>
    <w:lvl w:ilvl="0">
      <w:start w:val="1"/>
      <w:numFmt w:val="bullet"/>
      <w:lvlText w:val="·"/>
      <w:lvlJc w:val="left"/>
      <w:pPr>
        <w:tabs>
          <w:tab w:val="num" w:pos="283"/>
        </w:tabs>
        <w:ind w:left="283" w:hanging="283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·"/>
      <w:lvlJc w:val="left"/>
      <w:pPr>
        <w:tabs>
          <w:tab w:val="num" w:pos="567"/>
        </w:tabs>
        <w:ind w:left="567" w:hanging="283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·"/>
      <w:lvlJc w:val="left"/>
      <w:pPr>
        <w:tabs>
          <w:tab w:val="num" w:pos="850"/>
        </w:tabs>
        <w:ind w:left="850" w:hanging="283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·"/>
      <w:lvlJc w:val="left"/>
      <w:pPr>
        <w:tabs>
          <w:tab w:val="num" w:pos="1134"/>
        </w:tabs>
        <w:ind w:left="1134" w:hanging="283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·"/>
      <w:lvlJc w:val="left"/>
      <w:pPr>
        <w:tabs>
          <w:tab w:val="num" w:pos="1417"/>
        </w:tabs>
        <w:ind w:left="1417" w:hanging="283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·"/>
      <w:lvlJc w:val="left"/>
      <w:pPr>
        <w:tabs>
          <w:tab w:val="num" w:pos="1701"/>
        </w:tabs>
        <w:ind w:left="1701" w:hanging="283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·"/>
      <w:lvlJc w:val="left"/>
      <w:pPr>
        <w:tabs>
          <w:tab w:val="num" w:pos="1984"/>
        </w:tabs>
        <w:ind w:left="1984" w:hanging="283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·"/>
      <w:lvlJc w:val="left"/>
      <w:pPr>
        <w:tabs>
          <w:tab w:val="num" w:pos="2268"/>
        </w:tabs>
        <w:ind w:left="2268" w:hanging="283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·"/>
      <w:lvlJc w:val="left"/>
      <w:pPr>
        <w:tabs>
          <w:tab w:val="num" w:pos="2551"/>
        </w:tabs>
        <w:ind w:left="2551" w:hanging="283"/>
      </w:pPr>
      <w:rPr>
        <w:rFonts w:ascii="Symbol" w:hAnsi="Symbol" w:cs="StarSymbol"/>
        <w:sz w:val="18"/>
        <w:szCs w:val="18"/>
      </w:rPr>
    </w:lvl>
  </w:abstractNum>
  <w:abstractNum w:abstractNumId="19" w15:restartNumberingAfterBreak="0">
    <w:nsid w:val="00000014"/>
    <w:multiLevelType w:val="multilevel"/>
    <w:tmpl w:val="00000014"/>
    <w:name w:val="WW8Num20"/>
    <w:lvl w:ilvl="0">
      <w:start w:val="9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4"/>
      <w:numFmt w:val="decimal"/>
      <w:lvlText w:val="%1.%2."/>
      <w:lvlJc w:val="left"/>
      <w:pPr>
        <w:tabs>
          <w:tab w:val="num" w:pos="348"/>
        </w:tabs>
        <w:ind w:left="348" w:hanging="283"/>
      </w:pPr>
    </w:lvl>
    <w:lvl w:ilvl="2">
      <w:start w:val="1"/>
      <w:numFmt w:val="decimal"/>
      <w:lvlText w:val="%1.%2.%3."/>
      <w:lvlJc w:val="left"/>
      <w:pPr>
        <w:tabs>
          <w:tab w:val="num" w:pos="413"/>
        </w:tabs>
        <w:ind w:left="413" w:hanging="283"/>
      </w:pPr>
    </w:lvl>
    <w:lvl w:ilvl="3">
      <w:start w:val="1"/>
      <w:numFmt w:val="decimal"/>
      <w:lvlText w:val="%1.%2.%3.%4."/>
      <w:lvlJc w:val="left"/>
      <w:pPr>
        <w:tabs>
          <w:tab w:val="num" w:pos="478"/>
        </w:tabs>
        <w:ind w:left="478" w:hanging="283"/>
      </w:pPr>
    </w:lvl>
    <w:lvl w:ilvl="4">
      <w:start w:val="1"/>
      <w:numFmt w:val="decimal"/>
      <w:lvlText w:val="%1.%2.%3.%4.%5."/>
      <w:lvlJc w:val="left"/>
      <w:pPr>
        <w:tabs>
          <w:tab w:val="num" w:pos="543"/>
        </w:tabs>
        <w:ind w:left="543" w:hanging="283"/>
      </w:pPr>
    </w:lvl>
    <w:lvl w:ilvl="5">
      <w:start w:val="1"/>
      <w:numFmt w:val="decimal"/>
      <w:lvlText w:val="%1.%2.%3.%4.%5.%6."/>
      <w:lvlJc w:val="left"/>
      <w:pPr>
        <w:tabs>
          <w:tab w:val="num" w:pos="608"/>
        </w:tabs>
        <w:ind w:left="608" w:hanging="283"/>
      </w:pPr>
    </w:lvl>
    <w:lvl w:ilvl="6">
      <w:start w:val="1"/>
      <w:numFmt w:val="decimal"/>
      <w:lvlText w:val="%1.%2.%3.%4.%5.%6.%7."/>
      <w:lvlJc w:val="left"/>
      <w:pPr>
        <w:tabs>
          <w:tab w:val="num" w:pos="673"/>
        </w:tabs>
        <w:ind w:left="673" w:hanging="283"/>
      </w:pPr>
    </w:lvl>
    <w:lvl w:ilvl="7">
      <w:start w:val="1"/>
      <w:numFmt w:val="decimal"/>
      <w:lvlText w:val="%1.%2.%3.%4.%5.%6.%7.%8."/>
      <w:lvlJc w:val="left"/>
      <w:pPr>
        <w:tabs>
          <w:tab w:val="num" w:pos="738"/>
        </w:tabs>
        <w:ind w:left="738" w:hanging="283"/>
      </w:pPr>
    </w:lvl>
    <w:lvl w:ilvl="8">
      <w:start w:val="1"/>
      <w:numFmt w:val="decimal"/>
      <w:lvlText w:val="%1.%2.%3.%4.%5.%6.%7.%8.%9."/>
      <w:lvlJc w:val="left"/>
      <w:pPr>
        <w:tabs>
          <w:tab w:val="num" w:pos="803"/>
        </w:tabs>
        <w:ind w:left="803" w:hanging="283"/>
      </w:pPr>
    </w:lvl>
  </w:abstractNum>
  <w:abstractNum w:abstractNumId="20" w15:restartNumberingAfterBreak="0">
    <w:nsid w:val="00000015"/>
    <w:multiLevelType w:val="multilevel"/>
    <w:tmpl w:val="00000015"/>
    <w:name w:val="WW8Num21"/>
    <w:lvl w:ilvl="0">
      <w:start w:val="9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5"/>
      <w:numFmt w:val="decimal"/>
      <w:lvlText w:val="%1.%2."/>
      <w:lvlJc w:val="left"/>
      <w:pPr>
        <w:tabs>
          <w:tab w:val="num" w:pos="348"/>
        </w:tabs>
        <w:ind w:left="348" w:hanging="283"/>
      </w:pPr>
    </w:lvl>
    <w:lvl w:ilvl="2">
      <w:start w:val="1"/>
      <w:numFmt w:val="decimal"/>
      <w:lvlText w:val="%1.%2.%3."/>
      <w:lvlJc w:val="left"/>
      <w:pPr>
        <w:tabs>
          <w:tab w:val="num" w:pos="413"/>
        </w:tabs>
        <w:ind w:left="413" w:hanging="283"/>
      </w:pPr>
    </w:lvl>
    <w:lvl w:ilvl="3">
      <w:start w:val="1"/>
      <w:numFmt w:val="decimal"/>
      <w:lvlText w:val="%1.%2.%3.%4."/>
      <w:lvlJc w:val="left"/>
      <w:pPr>
        <w:tabs>
          <w:tab w:val="num" w:pos="478"/>
        </w:tabs>
        <w:ind w:left="478" w:hanging="283"/>
      </w:pPr>
    </w:lvl>
    <w:lvl w:ilvl="4">
      <w:start w:val="1"/>
      <w:numFmt w:val="decimal"/>
      <w:lvlText w:val="%1.%2.%3.%4.%5."/>
      <w:lvlJc w:val="left"/>
      <w:pPr>
        <w:tabs>
          <w:tab w:val="num" w:pos="543"/>
        </w:tabs>
        <w:ind w:left="543" w:hanging="283"/>
      </w:pPr>
    </w:lvl>
    <w:lvl w:ilvl="5">
      <w:start w:val="1"/>
      <w:numFmt w:val="decimal"/>
      <w:lvlText w:val="%1.%2.%3.%4.%5.%6."/>
      <w:lvlJc w:val="left"/>
      <w:pPr>
        <w:tabs>
          <w:tab w:val="num" w:pos="608"/>
        </w:tabs>
        <w:ind w:left="608" w:hanging="283"/>
      </w:pPr>
    </w:lvl>
    <w:lvl w:ilvl="6">
      <w:start w:val="1"/>
      <w:numFmt w:val="decimal"/>
      <w:lvlText w:val="%1.%2.%3.%4.%5.%6.%7."/>
      <w:lvlJc w:val="left"/>
      <w:pPr>
        <w:tabs>
          <w:tab w:val="num" w:pos="673"/>
        </w:tabs>
        <w:ind w:left="673" w:hanging="283"/>
      </w:pPr>
    </w:lvl>
    <w:lvl w:ilvl="7">
      <w:start w:val="1"/>
      <w:numFmt w:val="decimal"/>
      <w:lvlText w:val="%1.%2.%3.%4.%5.%6.%7.%8."/>
      <w:lvlJc w:val="left"/>
      <w:pPr>
        <w:tabs>
          <w:tab w:val="num" w:pos="738"/>
        </w:tabs>
        <w:ind w:left="738" w:hanging="283"/>
      </w:pPr>
    </w:lvl>
    <w:lvl w:ilvl="8">
      <w:start w:val="1"/>
      <w:numFmt w:val="decimal"/>
      <w:lvlText w:val="%1.%2.%3.%4.%5.%6.%7.%8.%9."/>
      <w:lvlJc w:val="left"/>
      <w:pPr>
        <w:tabs>
          <w:tab w:val="num" w:pos="803"/>
        </w:tabs>
        <w:ind w:left="803" w:hanging="283"/>
      </w:pPr>
    </w:lvl>
  </w:abstractNum>
  <w:abstractNum w:abstractNumId="21" w15:restartNumberingAfterBreak="0">
    <w:nsid w:val="00000016"/>
    <w:multiLevelType w:val="multilevel"/>
    <w:tmpl w:val="00000016"/>
    <w:name w:val="WW8Num22"/>
    <w:lvl w:ilvl="0">
      <w:start w:val="1"/>
      <w:numFmt w:val="bullet"/>
      <w:lvlText w:val="·"/>
      <w:lvlJc w:val="left"/>
      <w:pPr>
        <w:tabs>
          <w:tab w:val="num" w:pos="283"/>
        </w:tabs>
        <w:ind w:left="283" w:hanging="283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·"/>
      <w:lvlJc w:val="left"/>
      <w:pPr>
        <w:tabs>
          <w:tab w:val="num" w:pos="567"/>
        </w:tabs>
        <w:ind w:left="567" w:hanging="283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·"/>
      <w:lvlJc w:val="left"/>
      <w:pPr>
        <w:tabs>
          <w:tab w:val="num" w:pos="850"/>
        </w:tabs>
        <w:ind w:left="850" w:hanging="283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·"/>
      <w:lvlJc w:val="left"/>
      <w:pPr>
        <w:tabs>
          <w:tab w:val="num" w:pos="1134"/>
        </w:tabs>
        <w:ind w:left="1134" w:hanging="283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·"/>
      <w:lvlJc w:val="left"/>
      <w:pPr>
        <w:tabs>
          <w:tab w:val="num" w:pos="1417"/>
        </w:tabs>
        <w:ind w:left="1417" w:hanging="283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·"/>
      <w:lvlJc w:val="left"/>
      <w:pPr>
        <w:tabs>
          <w:tab w:val="num" w:pos="1701"/>
        </w:tabs>
        <w:ind w:left="1701" w:hanging="283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·"/>
      <w:lvlJc w:val="left"/>
      <w:pPr>
        <w:tabs>
          <w:tab w:val="num" w:pos="1984"/>
        </w:tabs>
        <w:ind w:left="1984" w:hanging="283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·"/>
      <w:lvlJc w:val="left"/>
      <w:pPr>
        <w:tabs>
          <w:tab w:val="num" w:pos="2268"/>
        </w:tabs>
        <w:ind w:left="2268" w:hanging="283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·"/>
      <w:lvlJc w:val="left"/>
      <w:pPr>
        <w:tabs>
          <w:tab w:val="num" w:pos="2551"/>
        </w:tabs>
        <w:ind w:left="2551" w:hanging="283"/>
      </w:pPr>
      <w:rPr>
        <w:rFonts w:ascii="Symbol" w:hAnsi="Symbol" w:cs="StarSymbol"/>
        <w:sz w:val="18"/>
        <w:szCs w:val="18"/>
      </w:rPr>
    </w:lvl>
  </w:abstractNum>
  <w:abstractNum w:abstractNumId="22" w15:restartNumberingAfterBreak="0">
    <w:nsid w:val="00000017"/>
    <w:multiLevelType w:val="multilevel"/>
    <w:tmpl w:val="00000017"/>
    <w:name w:val="WW8Num23"/>
    <w:lvl w:ilvl="0">
      <w:start w:val="1"/>
      <w:numFmt w:val="bullet"/>
      <w:lvlText w:val="·"/>
      <w:lvlJc w:val="left"/>
      <w:pPr>
        <w:tabs>
          <w:tab w:val="num" w:pos="283"/>
        </w:tabs>
        <w:ind w:left="283" w:hanging="283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·"/>
      <w:lvlJc w:val="left"/>
      <w:pPr>
        <w:tabs>
          <w:tab w:val="num" w:pos="567"/>
        </w:tabs>
        <w:ind w:left="567" w:hanging="283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·"/>
      <w:lvlJc w:val="left"/>
      <w:pPr>
        <w:tabs>
          <w:tab w:val="num" w:pos="850"/>
        </w:tabs>
        <w:ind w:left="850" w:hanging="283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·"/>
      <w:lvlJc w:val="left"/>
      <w:pPr>
        <w:tabs>
          <w:tab w:val="num" w:pos="1134"/>
        </w:tabs>
        <w:ind w:left="1134" w:hanging="283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·"/>
      <w:lvlJc w:val="left"/>
      <w:pPr>
        <w:tabs>
          <w:tab w:val="num" w:pos="1417"/>
        </w:tabs>
        <w:ind w:left="1417" w:hanging="283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·"/>
      <w:lvlJc w:val="left"/>
      <w:pPr>
        <w:tabs>
          <w:tab w:val="num" w:pos="1701"/>
        </w:tabs>
        <w:ind w:left="1701" w:hanging="283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·"/>
      <w:lvlJc w:val="left"/>
      <w:pPr>
        <w:tabs>
          <w:tab w:val="num" w:pos="1984"/>
        </w:tabs>
        <w:ind w:left="1984" w:hanging="283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·"/>
      <w:lvlJc w:val="left"/>
      <w:pPr>
        <w:tabs>
          <w:tab w:val="num" w:pos="2268"/>
        </w:tabs>
        <w:ind w:left="2268" w:hanging="283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·"/>
      <w:lvlJc w:val="left"/>
      <w:pPr>
        <w:tabs>
          <w:tab w:val="num" w:pos="2551"/>
        </w:tabs>
        <w:ind w:left="2551" w:hanging="283"/>
      </w:pPr>
      <w:rPr>
        <w:rFonts w:ascii="Symbol" w:hAnsi="Symbol" w:cs="StarSymbol"/>
        <w:sz w:val="18"/>
        <w:szCs w:val="18"/>
      </w:rPr>
    </w:lvl>
  </w:abstractNum>
  <w:abstractNum w:abstractNumId="23" w15:restartNumberingAfterBreak="0">
    <w:nsid w:val="00000018"/>
    <w:multiLevelType w:val="multilevel"/>
    <w:tmpl w:val="00000018"/>
    <w:name w:val="WW8Num24"/>
    <w:lvl w:ilvl="0">
      <w:start w:val="1"/>
      <w:numFmt w:val="bullet"/>
      <w:lvlText w:val="·"/>
      <w:lvlJc w:val="left"/>
      <w:pPr>
        <w:tabs>
          <w:tab w:val="num" w:pos="283"/>
        </w:tabs>
        <w:ind w:left="283" w:hanging="283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·"/>
      <w:lvlJc w:val="left"/>
      <w:pPr>
        <w:tabs>
          <w:tab w:val="num" w:pos="567"/>
        </w:tabs>
        <w:ind w:left="567" w:hanging="283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·"/>
      <w:lvlJc w:val="left"/>
      <w:pPr>
        <w:tabs>
          <w:tab w:val="num" w:pos="850"/>
        </w:tabs>
        <w:ind w:left="850" w:hanging="283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·"/>
      <w:lvlJc w:val="left"/>
      <w:pPr>
        <w:tabs>
          <w:tab w:val="num" w:pos="1134"/>
        </w:tabs>
        <w:ind w:left="1134" w:hanging="283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·"/>
      <w:lvlJc w:val="left"/>
      <w:pPr>
        <w:tabs>
          <w:tab w:val="num" w:pos="1417"/>
        </w:tabs>
        <w:ind w:left="1417" w:hanging="283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·"/>
      <w:lvlJc w:val="left"/>
      <w:pPr>
        <w:tabs>
          <w:tab w:val="num" w:pos="1701"/>
        </w:tabs>
        <w:ind w:left="1701" w:hanging="283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·"/>
      <w:lvlJc w:val="left"/>
      <w:pPr>
        <w:tabs>
          <w:tab w:val="num" w:pos="1984"/>
        </w:tabs>
        <w:ind w:left="1984" w:hanging="283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·"/>
      <w:lvlJc w:val="left"/>
      <w:pPr>
        <w:tabs>
          <w:tab w:val="num" w:pos="2268"/>
        </w:tabs>
        <w:ind w:left="2268" w:hanging="283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·"/>
      <w:lvlJc w:val="left"/>
      <w:pPr>
        <w:tabs>
          <w:tab w:val="num" w:pos="2551"/>
        </w:tabs>
        <w:ind w:left="2551" w:hanging="283"/>
      </w:pPr>
      <w:rPr>
        <w:rFonts w:ascii="Symbol" w:hAnsi="Symbol" w:cs="StarSymbol"/>
        <w:sz w:val="18"/>
        <w:szCs w:val="18"/>
      </w:rPr>
    </w:lvl>
  </w:abstractNum>
  <w:abstractNum w:abstractNumId="24" w15:restartNumberingAfterBreak="0">
    <w:nsid w:val="00000019"/>
    <w:multiLevelType w:val="multilevel"/>
    <w:tmpl w:val="00000019"/>
    <w:name w:val="WW8Num25"/>
    <w:lvl w:ilvl="0">
      <w:start w:val="5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25" w15:restartNumberingAfterBreak="0">
    <w:nsid w:val="0000001A"/>
    <w:multiLevelType w:val="multilevel"/>
    <w:tmpl w:val="0000001A"/>
    <w:name w:val="WW8Num26"/>
    <w:lvl w:ilvl="0">
      <w:start w:val="6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26" w15:restartNumberingAfterBreak="0">
    <w:nsid w:val="0000001B"/>
    <w:multiLevelType w:val="multilevel"/>
    <w:tmpl w:val="0000001B"/>
    <w:name w:val="WW8Num27"/>
    <w:lvl w:ilvl="0">
      <w:start w:val="1"/>
      <w:numFmt w:val="bullet"/>
      <w:lvlText w:val="·"/>
      <w:lvlJc w:val="left"/>
      <w:pPr>
        <w:tabs>
          <w:tab w:val="num" w:pos="283"/>
        </w:tabs>
        <w:ind w:left="283" w:hanging="283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·"/>
      <w:lvlJc w:val="left"/>
      <w:pPr>
        <w:tabs>
          <w:tab w:val="num" w:pos="567"/>
        </w:tabs>
        <w:ind w:left="567" w:hanging="283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·"/>
      <w:lvlJc w:val="left"/>
      <w:pPr>
        <w:tabs>
          <w:tab w:val="num" w:pos="850"/>
        </w:tabs>
        <w:ind w:left="850" w:hanging="283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·"/>
      <w:lvlJc w:val="left"/>
      <w:pPr>
        <w:tabs>
          <w:tab w:val="num" w:pos="1134"/>
        </w:tabs>
        <w:ind w:left="1134" w:hanging="283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·"/>
      <w:lvlJc w:val="left"/>
      <w:pPr>
        <w:tabs>
          <w:tab w:val="num" w:pos="1417"/>
        </w:tabs>
        <w:ind w:left="1417" w:hanging="283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·"/>
      <w:lvlJc w:val="left"/>
      <w:pPr>
        <w:tabs>
          <w:tab w:val="num" w:pos="1701"/>
        </w:tabs>
        <w:ind w:left="1701" w:hanging="283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·"/>
      <w:lvlJc w:val="left"/>
      <w:pPr>
        <w:tabs>
          <w:tab w:val="num" w:pos="1984"/>
        </w:tabs>
        <w:ind w:left="1984" w:hanging="283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·"/>
      <w:lvlJc w:val="left"/>
      <w:pPr>
        <w:tabs>
          <w:tab w:val="num" w:pos="2268"/>
        </w:tabs>
        <w:ind w:left="2268" w:hanging="283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·"/>
      <w:lvlJc w:val="left"/>
      <w:pPr>
        <w:tabs>
          <w:tab w:val="num" w:pos="2551"/>
        </w:tabs>
        <w:ind w:left="2551" w:hanging="283"/>
      </w:pPr>
      <w:rPr>
        <w:rFonts w:ascii="Symbol" w:hAnsi="Symbol" w:cs="StarSymbol"/>
        <w:sz w:val="18"/>
        <w:szCs w:val="18"/>
      </w:rPr>
    </w:lvl>
  </w:abstractNum>
  <w:abstractNum w:abstractNumId="27" w15:restartNumberingAfterBreak="0">
    <w:nsid w:val="0000001C"/>
    <w:multiLevelType w:val="multilevel"/>
    <w:tmpl w:val="0000001C"/>
    <w:name w:val="WW8Num28"/>
    <w:lvl w:ilvl="0">
      <w:start w:val="7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28" w15:restartNumberingAfterBreak="0">
    <w:nsid w:val="0000001D"/>
    <w:multiLevelType w:val="multilevel"/>
    <w:tmpl w:val="0000001D"/>
    <w:name w:val="WW8Num29"/>
    <w:lvl w:ilvl="0">
      <w:start w:val="1"/>
      <w:numFmt w:val="bullet"/>
      <w:lvlText w:val="·"/>
      <w:lvlJc w:val="left"/>
      <w:pPr>
        <w:tabs>
          <w:tab w:val="num" w:pos="283"/>
        </w:tabs>
        <w:ind w:left="283" w:hanging="283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·"/>
      <w:lvlJc w:val="left"/>
      <w:pPr>
        <w:tabs>
          <w:tab w:val="num" w:pos="567"/>
        </w:tabs>
        <w:ind w:left="567" w:hanging="283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·"/>
      <w:lvlJc w:val="left"/>
      <w:pPr>
        <w:tabs>
          <w:tab w:val="num" w:pos="850"/>
        </w:tabs>
        <w:ind w:left="850" w:hanging="283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·"/>
      <w:lvlJc w:val="left"/>
      <w:pPr>
        <w:tabs>
          <w:tab w:val="num" w:pos="1134"/>
        </w:tabs>
        <w:ind w:left="1134" w:hanging="283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·"/>
      <w:lvlJc w:val="left"/>
      <w:pPr>
        <w:tabs>
          <w:tab w:val="num" w:pos="1417"/>
        </w:tabs>
        <w:ind w:left="1417" w:hanging="283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·"/>
      <w:lvlJc w:val="left"/>
      <w:pPr>
        <w:tabs>
          <w:tab w:val="num" w:pos="1701"/>
        </w:tabs>
        <w:ind w:left="1701" w:hanging="283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·"/>
      <w:lvlJc w:val="left"/>
      <w:pPr>
        <w:tabs>
          <w:tab w:val="num" w:pos="1984"/>
        </w:tabs>
        <w:ind w:left="1984" w:hanging="283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·"/>
      <w:lvlJc w:val="left"/>
      <w:pPr>
        <w:tabs>
          <w:tab w:val="num" w:pos="2268"/>
        </w:tabs>
        <w:ind w:left="2268" w:hanging="283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·"/>
      <w:lvlJc w:val="left"/>
      <w:pPr>
        <w:tabs>
          <w:tab w:val="num" w:pos="2551"/>
        </w:tabs>
        <w:ind w:left="2551" w:hanging="283"/>
      </w:pPr>
      <w:rPr>
        <w:rFonts w:ascii="Symbol" w:hAnsi="Symbol" w:cs="StarSymbol"/>
        <w:sz w:val="18"/>
        <w:szCs w:val="18"/>
      </w:rPr>
    </w:lvl>
  </w:abstractNum>
  <w:abstractNum w:abstractNumId="29" w15:restartNumberingAfterBreak="0">
    <w:nsid w:val="0000001E"/>
    <w:multiLevelType w:val="multilevel"/>
    <w:tmpl w:val="0000001E"/>
    <w:name w:val="WW8Num30"/>
    <w:lvl w:ilvl="0">
      <w:start w:val="1"/>
      <w:numFmt w:val="bullet"/>
      <w:lvlText w:val="·"/>
      <w:lvlJc w:val="left"/>
      <w:pPr>
        <w:tabs>
          <w:tab w:val="num" w:pos="283"/>
        </w:tabs>
        <w:ind w:left="283" w:hanging="283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·"/>
      <w:lvlJc w:val="left"/>
      <w:pPr>
        <w:tabs>
          <w:tab w:val="num" w:pos="567"/>
        </w:tabs>
        <w:ind w:left="567" w:hanging="283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·"/>
      <w:lvlJc w:val="left"/>
      <w:pPr>
        <w:tabs>
          <w:tab w:val="num" w:pos="850"/>
        </w:tabs>
        <w:ind w:left="850" w:hanging="283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·"/>
      <w:lvlJc w:val="left"/>
      <w:pPr>
        <w:tabs>
          <w:tab w:val="num" w:pos="1134"/>
        </w:tabs>
        <w:ind w:left="1134" w:hanging="283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·"/>
      <w:lvlJc w:val="left"/>
      <w:pPr>
        <w:tabs>
          <w:tab w:val="num" w:pos="1417"/>
        </w:tabs>
        <w:ind w:left="1417" w:hanging="283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·"/>
      <w:lvlJc w:val="left"/>
      <w:pPr>
        <w:tabs>
          <w:tab w:val="num" w:pos="1701"/>
        </w:tabs>
        <w:ind w:left="1701" w:hanging="283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·"/>
      <w:lvlJc w:val="left"/>
      <w:pPr>
        <w:tabs>
          <w:tab w:val="num" w:pos="1984"/>
        </w:tabs>
        <w:ind w:left="1984" w:hanging="283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·"/>
      <w:lvlJc w:val="left"/>
      <w:pPr>
        <w:tabs>
          <w:tab w:val="num" w:pos="2268"/>
        </w:tabs>
        <w:ind w:left="2268" w:hanging="283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·"/>
      <w:lvlJc w:val="left"/>
      <w:pPr>
        <w:tabs>
          <w:tab w:val="num" w:pos="2551"/>
        </w:tabs>
        <w:ind w:left="2551" w:hanging="283"/>
      </w:pPr>
      <w:rPr>
        <w:rFonts w:ascii="Symbol" w:hAnsi="Symbol" w:cs="StarSymbol"/>
        <w:sz w:val="18"/>
        <w:szCs w:val="18"/>
      </w:rPr>
    </w:lvl>
  </w:abstractNum>
  <w:abstractNum w:abstractNumId="30" w15:restartNumberingAfterBreak="0">
    <w:nsid w:val="0000001F"/>
    <w:multiLevelType w:val="multilevel"/>
    <w:tmpl w:val="0000001F"/>
    <w:name w:val="WW8Num31"/>
    <w:lvl w:ilvl="0">
      <w:start w:val="1"/>
      <w:numFmt w:val="bullet"/>
      <w:lvlText w:val="·"/>
      <w:lvlJc w:val="left"/>
      <w:pPr>
        <w:tabs>
          <w:tab w:val="num" w:pos="283"/>
        </w:tabs>
        <w:ind w:left="283" w:hanging="283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·"/>
      <w:lvlJc w:val="left"/>
      <w:pPr>
        <w:tabs>
          <w:tab w:val="num" w:pos="567"/>
        </w:tabs>
        <w:ind w:left="567" w:hanging="283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·"/>
      <w:lvlJc w:val="left"/>
      <w:pPr>
        <w:tabs>
          <w:tab w:val="num" w:pos="850"/>
        </w:tabs>
        <w:ind w:left="850" w:hanging="283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·"/>
      <w:lvlJc w:val="left"/>
      <w:pPr>
        <w:tabs>
          <w:tab w:val="num" w:pos="1134"/>
        </w:tabs>
        <w:ind w:left="1134" w:hanging="283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·"/>
      <w:lvlJc w:val="left"/>
      <w:pPr>
        <w:tabs>
          <w:tab w:val="num" w:pos="1417"/>
        </w:tabs>
        <w:ind w:left="1417" w:hanging="283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·"/>
      <w:lvlJc w:val="left"/>
      <w:pPr>
        <w:tabs>
          <w:tab w:val="num" w:pos="1701"/>
        </w:tabs>
        <w:ind w:left="1701" w:hanging="283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·"/>
      <w:lvlJc w:val="left"/>
      <w:pPr>
        <w:tabs>
          <w:tab w:val="num" w:pos="1984"/>
        </w:tabs>
        <w:ind w:left="1984" w:hanging="283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·"/>
      <w:lvlJc w:val="left"/>
      <w:pPr>
        <w:tabs>
          <w:tab w:val="num" w:pos="2268"/>
        </w:tabs>
        <w:ind w:left="2268" w:hanging="283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·"/>
      <w:lvlJc w:val="left"/>
      <w:pPr>
        <w:tabs>
          <w:tab w:val="num" w:pos="2551"/>
        </w:tabs>
        <w:ind w:left="2551" w:hanging="283"/>
      </w:pPr>
      <w:rPr>
        <w:rFonts w:ascii="Symbol" w:hAnsi="Symbol" w:cs="StarSymbol"/>
        <w:sz w:val="18"/>
        <w:szCs w:val="18"/>
      </w:rPr>
    </w:lvl>
  </w:abstractNum>
  <w:abstractNum w:abstractNumId="31" w15:restartNumberingAfterBreak="0">
    <w:nsid w:val="00000020"/>
    <w:multiLevelType w:val="multilevel"/>
    <w:tmpl w:val="00000020"/>
    <w:name w:val="WW8Num32"/>
    <w:lvl w:ilvl="0">
      <w:start w:val="1"/>
      <w:numFmt w:val="bullet"/>
      <w:lvlText w:val="·"/>
      <w:lvlJc w:val="left"/>
      <w:pPr>
        <w:tabs>
          <w:tab w:val="num" w:pos="283"/>
        </w:tabs>
        <w:ind w:left="283" w:hanging="283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·"/>
      <w:lvlJc w:val="left"/>
      <w:pPr>
        <w:tabs>
          <w:tab w:val="num" w:pos="567"/>
        </w:tabs>
        <w:ind w:left="567" w:hanging="283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·"/>
      <w:lvlJc w:val="left"/>
      <w:pPr>
        <w:tabs>
          <w:tab w:val="num" w:pos="850"/>
        </w:tabs>
        <w:ind w:left="850" w:hanging="283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·"/>
      <w:lvlJc w:val="left"/>
      <w:pPr>
        <w:tabs>
          <w:tab w:val="num" w:pos="1134"/>
        </w:tabs>
        <w:ind w:left="1134" w:hanging="283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·"/>
      <w:lvlJc w:val="left"/>
      <w:pPr>
        <w:tabs>
          <w:tab w:val="num" w:pos="1417"/>
        </w:tabs>
        <w:ind w:left="1417" w:hanging="283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·"/>
      <w:lvlJc w:val="left"/>
      <w:pPr>
        <w:tabs>
          <w:tab w:val="num" w:pos="1701"/>
        </w:tabs>
        <w:ind w:left="1701" w:hanging="283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·"/>
      <w:lvlJc w:val="left"/>
      <w:pPr>
        <w:tabs>
          <w:tab w:val="num" w:pos="1984"/>
        </w:tabs>
        <w:ind w:left="1984" w:hanging="283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·"/>
      <w:lvlJc w:val="left"/>
      <w:pPr>
        <w:tabs>
          <w:tab w:val="num" w:pos="2268"/>
        </w:tabs>
        <w:ind w:left="2268" w:hanging="283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·"/>
      <w:lvlJc w:val="left"/>
      <w:pPr>
        <w:tabs>
          <w:tab w:val="num" w:pos="2551"/>
        </w:tabs>
        <w:ind w:left="2551" w:hanging="283"/>
      </w:pPr>
      <w:rPr>
        <w:rFonts w:ascii="Symbol" w:hAnsi="Symbol" w:cs="StarSymbol"/>
        <w:sz w:val="18"/>
        <w:szCs w:val="18"/>
      </w:rPr>
    </w:lvl>
  </w:abstractNum>
  <w:abstractNum w:abstractNumId="32" w15:restartNumberingAfterBreak="0">
    <w:nsid w:val="00000021"/>
    <w:multiLevelType w:val="multilevel"/>
    <w:tmpl w:val="00000021"/>
    <w:name w:val="WW8Num33"/>
    <w:lvl w:ilvl="0">
      <w:start w:val="1"/>
      <w:numFmt w:val="bullet"/>
      <w:lvlText w:val="·"/>
      <w:lvlJc w:val="left"/>
      <w:pPr>
        <w:tabs>
          <w:tab w:val="num" w:pos="283"/>
        </w:tabs>
        <w:ind w:left="283" w:hanging="283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·"/>
      <w:lvlJc w:val="left"/>
      <w:pPr>
        <w:tabs>
          <w:tab w:val="num" w:pos="567"/>
        </w:tabs>
        <w:ind w:left="567" w:hanging="283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·"/>
      <w:lvlJc w:val="left"/>
      <w:pPr>
        <w:tabs>
          <w:tab w:val="num" w:pos="850"/>
        </w:tabs>
        <w:ind w:left="850" w:hanging="283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·"/>
      <w:lvlJc w:val="left"/>
      <w:pPr>
        <w:tabs>
          <w:tab w:val="num" w:pos="1134"/>
        </w:tabs>
        <w:ind w:left="1134" w:hanging="283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·"/>
      <w:lvlJc w:val="left"/>
      <w:pPr>
        <w:tabs>
          <w:tab w:val="num" w:pos="1417"/>
        </w:tabs>
        <w:ind w:left="1417" w:hanging="283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·"/>
      <w:lvlJc w:val="left"/>
      <w:pPr>
        <w:tabs>
          <w:tab w:val="num" w:pos="1701"/>
        </w:tabs>
        <w:ind w:left="1701" w:hanging="283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·"/>
      <w:lvlJc w:val="left"/>
      <w:pPr>
        <w:tabs>
          <w:tab w:val="num" w:pos="1984"/>
        </w:tabs>
        <w:ind w:left="1984" w:hanging="283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·"/>
      <w:lvlJc w:val="left"/>
      <w:pPr>
        <w:tabs>
          <w:tab w:val="num" w:pos="2268"/>
        </w:tabs>
        <w:ind w:left="2268" w:hanging="283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·"/>
      <w:lvlJc w:val="left"/>
      <w:pPr>
        <w:tabs>
          <w:tab w:val="num" w:pos="2551"/>
        </w:tabs>
        <w:ind w:left="2551" w:hanging="283"/>
      </w:pPr>
      <w:rPr>
        <w:rFonts w:ascii="Symbol" w:hAnsi="Symbol" w:cs="StarSymbol"/>
        <w:sz w:val="18"/>
        <w:szCs w:val="18"/>
      </w:rPr>
    </w:lvl>
  </w:abstractNum>
  <w:abstractNum w:abstractNumId="33" w15:restartNumberingAfterBreak="0">
    <w:nsid w:val="00000022"/>
    <w:multiLevelType w:val="multilevel"/>
    <w:tmpl w:val="00000022"/>
    <w:name w:val="WW8Num34"/>
    <w:lvl w:ilvl="0">
      <w:start w:val="1"/>
      <w:numFmt w:val="bullet"/>
      <w:lvlText w:val="·"/>
      <w:lvlJc w:val="left"/>
      <w:pPr>
        <w:tabs>
          <w:tab w:val="num" w:pos="283"/>
        </w:tabs>
        <w:ind w:left="283" w:hanging="283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·"/>
      <w:lvlJc w:val="left"/>
      <w:pPr>
        <w:tabs>
          <w:tab w:val="num" w:pos="567"/>
        </w:tabs>
        <w:ind w:left="567" w:hanging="283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·"/>
      <w:lvlJc w:val="left"/>
      <w:pPr>
        <w:tabs>
          <w:tab w:val="num" w:pos="850"/>
        </w:tabs>
        <w:ind w:left="850" w:hanging="283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·"/>
      <w:lvlJc w:val="left"/>
      <w:pPr>
        <w:tabs>
          <w:tab w:val="num" w:pos="1134"/>
        </w:tabs>
        <w:ind w:left="1134" w:hanging="283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·"/>
      <w:lvlJc w:val="left"/>
      <w:pPr>
        <w:tabs>
          <w:tab w:val="num" w:pos="1417"/>
        </w:tabs>
        <w:ind w:left="1417" w:hanging="283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·"/>
      <w:lvlJc w:val="left"/>
      <w:pPr>
        <w:tabs>
          <w:tab w:val="num" w:pos="1701"/>
        </w:tabs>
        <w:ind w:left="1701" w:hanging="283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·"/>
      <w:lvlJc w:val="left"/>
      <w:pPr>
        <w:tabs>
          <w:tab w:val="num" w:pos="1984"/>
        </w:tabs>
        <w:ind w:left="1984" w:hanging="283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·"/>
      <w:lvlJc w:val="left"/>
      <w:pPr>
        <w:tabs>
          <w:tab w:val="num" w:pos="2268"/>
        </w:tabs>
        <w:ind w:left="2268" w:hanging="283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·"/>
      <w:lvlJc w:val="left"/>
      <w:pPr>
        <w:tabs>
          <w:tab w:val="num" w:pos="2551"/>
        </w:tabs>
        <w:ind w:left="2551" w:hanging="283"/>
      </w:pPr>
      <w:rPr>
        <w:rFonts w:ascii="Symbol" w:hAnsi="Symbol" w:cs="StarSymbol"/>
        <w:sz w:val="18"/>
        <w:szCs w:val="18"/>
      </w:rPr>
    </w:lvl>
  </w:abstractNum>
  <w:abstractNum w:abstractNumId="34" w15:restartNumberingAfterBreak="0">
    <w:nsid w:val="00000023"/>
    <w:multiLevelType w:val="multilevel"/>
    <w:tmpl w:val="00000023"/>
    <w:name w:val="WW8Num35"/>
    <w:lvl w:ilvl="0">
      <w:start w:val="1"/>
      <w:numFmt w:val="bullet"/>
      <w:lvlText w:val="·"/>
      <w:lvlJc w:val="left"/>
      <w:pPr>
        <w:tabs>
          <w:tab w:val="num" w:pos="283"/>
        </w:tabs>
        <w:ind w:left="283" w:hanging="283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·"/>
      <w:lvlJc w:val="left"/>
      <w:pPr>
        <w:tabs>
          <w:tab w:val="num" w:pos="567"/>
        </w:tabs>
        <w:ind w:left="567" w:hanging="283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·"/>
      <w:lvlJc w:val="left"/>
      <w:pPr>
        <w:tabs>
          <w:tab w:val="num" w:pos="850"/>
        </w:tabs>
        <w:ind w:left="850" w:hanging="283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·"/>
      <w:lvlJc w:val="left"/>
      <w:pPr>
        <w:tabs>
          <w:tab w:val="num" w:pos="1134"/>
        </w:tabs>
        <w:ind w:left="1134" w:hanging="283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·"/>
      <w:lvlJc w:val="left"/>
      <w:pPr>
        <w:tabs>
          <w:tab w:val="num" w:pos="1417"/>
        </w:tabs>
        <w:ind w:left="1417" w:hanging="283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·"/>
      <w:lvlJc w:val="left"/>
      <w:pPr>
        <w:tabs>
          <w:tab w:val="num" w:pos="1701"/>
        </w:tabs>
        <w:ind w:left="1701" w:hanging="283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·"/>
      <w:lvlJc w:val="left"/>
      <w:pPr>
        <w:tabs>
          <w:tab w:val="num" w:pos="1984"/>
        </w:tabs>
        <w:ind w:left="1984" w:hanging="283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·"/>
      <w:lvlJc w:val="left"/>
      <w:pPr>
        <w:tabs>
          <w:tab w:val="num" w:pos="2268"/>
        </w:tabs>
        <w:ind w:left="2268" w:hanging="283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·"/>
      <w:lvlJc w:val="left"/>
      <w:pPr>
        <w:tabs>
          <w:tab w:val="num" w:pos="2551"/>
        </w:tabs>
        <w:ind w:left="2551" w:hanging="283"/>
      </w:pPr>
      <w:rPr>
        <w:rFonts w:ascii="Symbol" w:hAnsi="Symbol" w:cs="StarSymbol"/>
        <w:sz w:val="18"/>
        <w:szCs w:val="18"/>
      </w:rPr>
    </w:lvl>
  </w:abstractNum>
  <w:abstractNum w:abstractNumId="35" w15:restartNumberingAfterBreak="0">
    <w:nsid w:val="00000024"/>
    <w:multiLevelType w:val="multilevel"/>
    <w:tmpl w:val="00000024"/>
    <w:name w:val="WW8Num36"/>
    <w:lvl w:ilvl="0">
      <w:start w:val="1"/>
      <w:numFmt w:val="bullet"/>
      <w:lvlText w:val="·"/>
      <w:lvlJc w:val="left"/>
      <w:pPr>
        <w:tabs>
          <w:tab w:val="num" w:pos="283"/>
        </w:tabs>
        <w:ind w:left="283" w:hanging="283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·"/>
      <w:lvlJc w:val="left"/>
      <w:pPr>
        <w:tabs>
          <w:tab w:val="num" w:pos="567"/>
        </w:tabs>
        <w:ind w:left="567" w:hanging="283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·"/>
      <w:lvlJc w:val="left"/>
      <w:pPr>
        <w:tabs>
          <w:tab w:val="num" w:pos="850"/>
        </w:tabs>
        <w:ind w:left="850" w:hanging="283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·"/>
      <w:lvlJc w:val="left"/>
      <w:pPr>
        <w:tabs>
          <w:tab w:val="num" w:pos="1134"/>
        </w:tabs>
        <w:ind w:left="1134" w:hanging="283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·"/>
      <w:lvlJc w:val="left"/>
      <w:pPr>
        <w:tabs>
          <w:tab w:val="num" w:pos="1417"/>
        </w:tabs>
        <w:ind w:left="1417" w:hanging="283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·"/>
      <w:lvlJc w:val="left"/>
      <w:pPr>
        <w:tabs>
          <w:tab w:val="num" w:pos="1701"/>
        </w:tabs>
        <w:ind w:left="1701" w:hanging="283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·"/>
      <w:lvlJc w:val="left"/>
      <w:pPr>
        <w:tabs>
          <w:tab w:val="num" w:pos="1984"/>
        </w:tabs>
        <w:ind w:left="1984" w:hanging="283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·"/>
      <w:lvlJc w:val="left"/>
      <w:pPr>
        <w:tabs>
          <w:tab w:val="num" w:pos="2268"/>
        </w:tabs>
        <w:ind w:left="2268" w:hanging="283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·"/>
      <w:lvlJc w:val="left"/>
      <w:pPr>
        <w:tabs>
          <w:tab w:val="num" w:pos="2551"/>
        </w:tabs>
        <w:ind w:left="2551" w:hanging="283"/>
      </w:pPr>
      <w:rPr>
        <w:rFonts w:ascii="Symbol" w:hAnsi="Symbol" w:cs="StarSymbol"/>
        <w:sz w:val="18"/>
        <w:szCs w:val="18"/>
      </w:rPr>
    </w:lvl>
  </w:abstractNum>
  <w:abstractNum w:abstractNumId="36" w15:restartNumberingAfterBreak="0">
    <w:nsid w:val="00000025"/>
    <w:multiLevelType w:val="multilevel"/>
    <w:tmpl w:val="00000025"/>
    <w:name w:val="WW8Num37"/>
    <w:lvl w:ilvl="0">
      <w:start w:val="1"/>
      <w:numFmt w:val="bullet"/>
      <w:lvlText w:val="·"/>
      <w:lvlJc w:val="left"/>
      <w:pPr>
        <w:tabs>
          <w:tab w:val="num" w:pos="283"/>
        </w:tabs>
        <w:ind w:left="283" w:hanging="283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·"/>
      <w:lvlJc w:val="left"/>
      <w:pPr>
        <w:tabs>
          <w:tab w:val="num" w:pos="567"/>
        </w:tabs>
        <w:ind w:left="567" w:hanging="283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·"/>
      <w:lvlJc w:val="left"/>
      <w:pPr>
        <w:tabs>
          <w:tab w:val="num" w:pos="850"/>
        </w:tabs>
        <w:ind w:left="850" w:hanging="283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·"/>
      <w:lvlJc w:val="left"/>
      <w:pPr>
        <w:tabs>
          <w:tab w:val="num" w:pos="1134"/>
        </w:tabs>
        <w:ind w:left="1134" w:hanging="283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·"/>
      <w:lvlJc w:val="left"/>
      <w:pPr>
        <w:tabs>
          <w:tab w:val="num" w:pos="1417"/>
        </w:tabs>
        <w:ind w:left="1417" w:hanging="283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·"/>
      <w:lvlJc w:val="left"/>
      <w:pPr>
        <w:tabs>
          <w:tab w:val="num" w:pos="1701"/>
        </w:tabs>
        <w:ind w:left="1701" w:hanging="283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·"/>
      <w:lvlJc w:val="left"/>
      <w:pPr>
        <w:tabs>
          <w:tab w:val="num" w:pos="1984"/>
        </w:tabs>
        <w:ind w:left="1984" w:hanging="283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·"/>
      <w:lvlJc w:val="left"/>
      <w:pPr>
        <w:tabs>
          <w:tab w:val="num" w:pos="2268"/>
        </w:tabs>
        <w:ind w:left="2268" w:hanging="283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·"/>
      <w:lvlJc w:val="left"/>
      <w:pPr>
        <w:tabs>
          <w:tab w:val="num" w:pos="2551"/>
        </w:tabs>
        <w:ind w:left="2551" w:hanging="283"/>
      </w:pPr>
      <w:rPr>
        <w:rFonts w:ascii="Symbol" w:hAnsi="Symbol" w:cs="StarSymbol"/>
        <w:sz w:val="18"/>
        <w:szCs w:val="18"/>
      </w:rPr>
    </w:lvl>
  </w:abstractNum>
  <w:abstractNum w:abstractNumId="37" w15:restartNumberingAfterBreak="0">
    <w:nsid w:val="00000026"/>
    <w:multiLevelType w:val="multilevel"/>
    <w:tmpl w:val="00000026"/>
    <w:name w:val="WW8Num38"/>
    <w:lvl w:ilvl="0">
      <w:start w:val="1"/>
      <w:numFmt w:val="bullet"/>
      <w:lvlText w:val="·"/>
      <w:lvlJc w:val="left"/>
      <w:pPr>
        <w:tabs>
          <w:tab w:val="num" w:pos="283"/>
        </w:tabs>
        <w:ind w:left="283" w:hanging="283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·"/>
      <w:lvlJc w:val="left"/>
      <w:pPr>
        <w:tabs>
          <w:tab w:val="num" w:pos="567"/>
        </w:tabs>
        <w:ind w:left="567" w:hanging="283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·"/>
      <w:lvlJc w:val="left"/>
      <w:pPr>
        <w:tabs>
          <w:tab w:val="num" w:pos="850"/>
        </w:tabs>
        <w:ind w:left="850" w:hanging="283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·"/>
      <w:lvlJc w:val="left"/>
      <w:pPr>
        <w:tabs>
          <w:tab w:val="num" w:pos="1134"/>
        </w:tabs>
        <w:ind w:left="1134" w:hanging="283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·"/>
      <w:lvlJc w:val="left"/>
      <w:pPr>
        <w:tabs>
          <w:tab w:val="num" w:pos="1417"/>
        </w:tabs>
        <w:ind w:left="1417" w:hanging="283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·"/>
      <w:lvlJc w:val="left"/>
      <w:pPr>
        <w:tabs>
          <w:tab w:val="num" w:pos="1701"/>
        </w:tabs>
        <w:ind w:left="1701" w:hanging="283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·"/>
      <w:lvlJc w:val="left"/>
      <w:pPr>
        <w:tabs>
          <w:tab w:val="num" w:pos="1984"/>
        </w:tabs>
        <w:ind w:left="1984" w:hanging="283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·"/>
      <w:lvlJc w:val="left"/>
      <w:pPr>
        <w:tabs>
          <w:tab w:val="num" w:pos="2268"/>
        </w:tabs>
        <w:ind w:left="2268" w:hanging="283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·"/>
      <w:lvlJc w:val="left"/>
      <w:pPr>
        <w:tabs>
          <w:tab w:val="num" w:pos="2551"/>
        </w:tabs>
        <w:ind w:left="2551" w:hanging="283"/>
      </w:pPr>
      <w:rPr>
        <w:rFonts w:ascii="Symbol" w:hAnsi="Symbol" w:cs="StarSymbol"/>
        <w:sz w:val="18"/>
        <w:szCs w:val="18"/>
      </w:rPr>
    </w:lvl>
  </w:abstractNum>
  <w:abstractNum w:abstractNumId="38" w15:restartNumberingAfterBreak="0">
    <w:nsid w:val="00000027"/>
    <w:multiLevelType w:val="multilevel"/>
    <w:tmpl w:val="00000027"/>
    <w:name w:val="WW8Num39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39" w15:restartNumberingAfterBreak="0">
    <w:nsid w:val="00000028"/>
    <w:multiLevelType w:val="multilevel"/>
    <w:tmpl w:val="00000028"/>
    <w:name w:val="WW8Num40"/>
    <w:lvl w:ilvl="0">
      <w:start w:val="1"/>
      <w:numFmt w:val="bullet"/>
      <w:lvlText w:val="·"/>
      <w:lvlJc w:val="left"/>
      <w:pPr>
        <w:tabs>
          <w:tab w:val="num" w:pos="283"/>
        </w:tabs>
        <w:ind w:left="283" w:hanging="283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·"/>
      <w:lvlJc w:val="left"/>
      <w:pPr>
        <w:tabs>
          <w:tab w:val="num" w:pos="567"/>
        </w:tabs>
        <w:ind w:left="567" w:hanging="283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·"/>
      <w:lvlJc w:val="left"/>
      <w:pPr>
        <w:tabs>
          <w:tab w:val="num" w:pos="850"/>
        </w:tabs>
        <w:ind w:left="850" w:hanging="283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·"/>
      <w:lvlJc w:val="left"/>
      <w:pPr>
        <w:tabs>
          <w:tab w:val="num" w:pos="1134"/>
        </w:tabs>
        <w:ind w:left="1134" w:hanging="283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·"/>
      <w:lvlJc w:val="left"/>
      <w:pPr>
        <w:tabs>
          <w:tab w:val="num" w:pos="1417"/>
        </w:tabs>
        <w:ind w:left="1417" w:hanging="283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·"/>
      <w:lvlJc w:val="left"/>
      <w:pPr>
        <w:tabs>
          <w:tab w:val="num" w:pos="1701"/>
        </w:tabs>
        <w:ind w:left="1701" w:hanging="283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·"/>
      <w:lvlJc w:val="left"/>
      <w:pPr>
        <w:tabs>
          <w:tab w:val="num" w:pos="1984"/>
        </w:tabs>
        <w:ind w:left="1984" w:hanging="283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·"/>
      <w:lvlJc w:val="left"/>
      <w:pPr>
        <w:tabs>
          <w:tab w:val="num" w:pos="2268"/>
        </w:tabs>
        <w:ind w:left="2268" w:hanging="283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·"/>
      <w:lvlJc w:val="left"/>
      <w:pPr>
        <w:tabs>
          <w:tab w:val="num" w:pos="2551"/>
        </w:tabs>
        <w:ind w:left="2551" w:hanging="283"/>
      </w:pPr>
      <w:rPr>
        <w:rFonts w:ascii="Symbol" w:hAnsi="Symbol" w:cs="StarSymbol"/>
        <w:sz w:val="18"/>
        <w:szCs w:val="18"/>
      </w:rPr>
    </w:lvl>
  </w:abstractNum>
  <w:abstractNum w:abstractNumId="40" w15:restartNumberingAfterBreak="0">
    <w:nsid w:val="00000029"/>
    <w:multiLevelType w:val="multilevel"/>
    <w:tmpl w:val="00000029"/>
    <w:name w:val="WW8Num41"/>
    <w:lvl w:ilvl="0">
      <w:start w:val="1"/>
      <w:numFmt w:val="bullet"/>
      <w:lvlText w:val="·"/>
      <w:lvlJc w:val="left"/>
      <w:pPr>
        <w:tabs>
          <w:tab w:val="num" w:pos="283"/>
        </w:tabs>
        <w:ind w:left="283" w:hanging="283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·"/>
      <w:lvlJc w:val="left"/>
      <w:pPr>
        <w:tabs>
          <w:tab w:val="num" w:pos="567"/>
        </w:tabs>
        <w:ind w:left="567" w:hanging="283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·"/>
      <w:lvlJc w:val="left"/>
      <w:pPr>
        <w:tabs>
          <w:tab w:val="num" w:pos="850"/>
        </w:tabs>
        <w:ind w:left="850" w:hanging="283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·"/>
      <w:lvlJc w:val="left"/>
      <w:pPr>
        <w:tabs>
          <w:tab w:val="num" w:pos="1134"/>
        </w:tabs>
        <w:ind w:left="1134" w:hanging="283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·"/>
      <w:lvlJc w:val="left"/>
      <w:pPr>
        <w:tabs>
          <w:tab w:val="num" w:pos="1417"/>
        </w:tabs>
        <w:ind w:left="1417" w:hanging="283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·"/>
      <w:lvlJc w:val="left"/>
      <w:pPr>
        <w:tabs>
          <w:tab w:val="num" w:pos="1701"/>
        </w:tabs>
        <w:ind w:left="1701" w:hanging="283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·"/>
      <w:lvlJc w:val="left"/>
      <w:pPr>
        <w:tabs>
          <w:tab w:val="num" w:pos="1984"/>
        </w:tabs>
        <w:ind w:left="1984" w:hanging="283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·"/>
      <w:lvlJc w:val="left"/>
      <w:pPr>
        <w:tabs>
          <w:tab w:val="num" w:pos="2268"/>
        </w:tabs>
        <w:ind w:left="2268" w:hanging="283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·"/>
      <w:lvlJc w:val="left"/>
      <w:pPr>
        <w:tabs>
          <w:tab w:val="num" w:pos="2551"/>
        </w:tabs>
        <w:ind w:left="2551" w:hanging="283"/>
      </w:pPr>
      <w:rPr>
        <w:rFonts w:ascii="Symbol" w:hAnsi="Symbol" w:cs="StarSymbol"/>
        <w:sz w:val="18"/>
        <w:szCs w:val="18"/>
      </w:rPr>
    </w:lvl>
  </w:abstractNum>
  <w:abstractNum w:abstractNumId="41" w15:restartNumberingAfterBreak="0">
    <w:nsid w:val="0000002A"/>
    <w:multiLevelType w:val="multilevel"/>
    <w:tmpl w:val="0000002A"/>
    <w:name w:val="WW8Num42"/>
    <w:lvl w:ilvl="0">
      <w:start w:val="1"/>
      <w:numFmt w:val="bullet"/>
      <w:lvlText w:val="·"/>
      <w:lvlJc w:val="left"/>
      <w:pPr>
        <w:tabs>
          <w:tab w:val="num" w:pos="283"/>
        </w:tabs>
        <w:ind w:left="283" w:hanging="283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·"/>
      <w:lvlJc w:val="left"/>
      <w:pPr>
        <w:tabs>
          <w:tab w:val="num" w:pos="567"/>
        </w:tabs>
        <w:ind w:left="567" w:hanging="283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·"/>
      <w:lvlJc w:val="left"/>
      <w:pPr>
        <w:tabs>
          <w:tab w:val="num" w:pos="850"/>
        </w:tabs>
        <w:ind w:left="850" w:hanging="283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·"/>
      <w:lvlJc w:val="left"/>
      <w:pPr>
        <w:tabs>
          <w:tab w:val="num" w:pos="1134"/>
        </w:tabs>
        <w:ind w:left="1134" w:hanging="283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·"/>
      <w:lvlJc w:val="left"/>
      <w:pPr>
        <w:tabs>
          <w:tab w:val="num" w:pos="1417"/>
        </w:tabs>
        <w:ind w:left="1417" w:hanging="283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·"/>
      <w:lvlJc w:val="left"/>
      <w:pPr>
        <w:tabs>
          <w:tab w:val="num" w:pos="1701"/>
        </w:tabs>
        <w:ind w:left="1701" w:hanging="283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·"/>
      <w:lvlJc w:val="left"/>
      <w:pPr>
        <w:tabs>
          <w:tab w:val="num" w:pos="1984"/>
        </w:tabs>
        <w:ind w:left="1984" w:hanging="283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·"/>
      <w:lvlJc w:val="left"/>
      <w:pPr>
        <w:tabs>
          <w:tab w:val="num" w:pos="2268"/>
        </w:tabs>
        <w:ind w:left="2268" w:hanging="283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·"/>
      <w:lvlJc w:val="left"/>
      <w:pPr>
        <w:tabs>
          <w:tab w:val="num" w:pos="2551"/>
        </w:tabs>
        <w:ind w:left="2551" w:hanging="283"/>
      </w:pPr>
      <w:rPr>
        <w:rFonts w:ascii="Symbol" w:hAnsi="Symbol" w:cs="StarSymbol"/>
        <w:sz w:val="18"/>
        <w:szCs w:val="18"/>
      </w:rPr>
    </w:lvl>
  </w:abstractNum>
  <w:abstractNum w:abstractNumId="42" w15:restartNumberingAfterBreak="0">
    <w:nsid w:val="0000002B"/>
    <w:multiLevelType w:val="multilevel"/>
    <w:tmpl w:val="0000002B"/>
    <w:name w:val="WW8Num43"/>
    <w:lvl w:ilvl="0">
      <w:start w:val="1"/>
      <w:numFmt w:val="bullet"/>
      <w:lvlText w:val="·"/>
      <w:lvlJc w:val="left"/>
      <w:pPr>
        <w:tabs>
          <w:tab w:val="num" w:pos="283"/>
        </w:tabs>
        <w:ind w:left="283" w:hanging="283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·"/>
      <w:lvlJc w:val="left"/>
      <w:pPr>
        <w:tabs>
          <w:tab w:val="num" w:pos="567"/>
        </w:tabs>
        <w:ind w:left="567" w:hanging="283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·"/>
      <w:lvlJc w:val="left"/>
      <w:pPr>
        <w:tabs>
          <w:tab w:val="num" w:pos="850"/>
        </w:tabs>
        <w:ind w:left="850" w:hanging="283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·"/>
      <w:lvlJc w:val="left"/>
      <w:pPr>
        <w:tabs>
          <w:tab w:val="num" w:pos="1134"/>
        </w:tabs>
        <w:ind w:left="1134" w:hanging="283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·"/>
      <w:lvlJc w:val="left"/>
      <w:pPr>
        <w:tabs>
          <w:tab w:val="num" w:pos="1417"/>
        </w:tabs>
        <w:ind w:left="1417" w:hanging="283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·"/>
      <w:lvlJc w:val="left"/>
      <w:pPr>
        <w:tabs>
          <w:tab w:val="num" w:pos="1701"/>
        </w:tabs>
        <w:ind w:left="1701" w:hanging="283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·"/>
      <w:lvlJc w:val="left"/>
      <w:pPr>
        <w:tabs>
          <w:tab w:val="num" w:pos="1984"/>
        </w:tabs>
        <w:ind w:left="1984" w:hanging="283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·"/>
      <w:lvlJc w:val="left"/>
      <w:pPr>
        <w:tabs>
          <w:tab w:val="num" w:pos="2268"/>
        </w:tabs>
        <w:ind w:left="2268" w:hanging="283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·"/>
      <w:lvlJc w:val="left"/>
      <w:pPr>
        <w:tabs>
          <w:tab w:val="num" w:pos="2551"/>
        </w:tabs>
        <w:ind w:left="2551" w:hanging="283"/>
      </w:pPr>
      <w:rPr>
        <w:rFonts w:ascii="Symbol" w:hAnsi="Symbol" w:cs="StarSymbol"/>
        <w:sz w:val="18"/>
        <w:szCs w:val="18"/>
      </w:rPr>
    </w:lvl>
  </w:abstractNum>
  <w:abstractNum w:abstractNumId="43" w15:restartNumberingAfterBreak="0">
    <w:nsid w:val="0000002C"/>
    <w:multiLevelType w:val="multilevel"/>
    <w:tmpl w:val="0000002C"/>
    <w:name w:val="WW8Num44"/>
    <w:lvl w:ilvl="0">
      <w:start w:val="1"/>
      <w:numFmt w:val="bullet"/>
      <w:lvlText w:val="·"/>
      <w:lvlJc w:val="left"/>
      <w:pPr>
        <w:tabs>
          <w:tab w:val="num" w:pos="283"/>
        </w:tabs>
        <w:ind w:left="283" w:hanging="283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·"/>
      <w:lvlJc w:val="left"/>
      <w:pPr>
        <w:tabs>
          <w:tab w:val="num" w:pos="567"/>
        </w:tabs>
        <w:ind w:left="567" w:hanging="283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·"/>
      <w:lvlJc w:val="left"/>
      <w:pPr>
        <w:tabs>
          <w:tab w:val="num" w:pos="850"/>
        </w:tabs>
        <w:ind w:left="850" w:hanging="283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·"/>
      <w:lvlJc w:val="left"/>
      <w:pPr>
        <w:tabs>
          <w:tab w:val="num" w:pos="1134"/>
        </w:tabs>
        <w:ind w:left="1134" w:hanging="283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·"/>
      <w:lvlJc w:val="left"/>
      <w:pPr>
        <w:tabs>
          <w:tab w:val="num" w:pos="1417"/>
        </w:tabs>
        <w:ind w:left="1417" w:hanging="283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·"/>
      <w:lvlJc w:val="left"/>
      <w:pPr>
        <w:tabs>
          <w:tab w:val="num" w:pos="1701"/>
        </w:tabs>
        <w:ind w:left="1701" w:hanging="283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·"/>
      <w:lvlJc w:val="left"/>
      <w:pPr>
        <w:tabs>
          <w:tab w:val="num" w:pos="1984"/>
        </w:tabs>
        <w:ind w:left="1984" w:hanging="283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·"/>
      <w:lvlJc w:val="left"/>
      <w:pPr>
        <w:tabs>
          <w:tab w:val="num" w:pos="2268"/>
        </w:tabs>
        <w:ind w:left="2268" w:hanging="283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·"/>
      <w:lvlJc w:val="left"/>
      <w:pPr>
        <w:tabs>
          <w:tab w:val="num" w:pos="2551"/>
        </w:tabs>
        <w:ind w:left="2551" w:hanging="283"/>
      </w:pPr>
      <w:rPr>
        <w:rFonts w:ascii="Symbol" w:hAnsi="Symbol" w:cs="StarSymbol"/>
        <w:sz w:val="18"/>
        <w:szCs w:val="18"/>
      </w:rPr>
    </w:lvl>
  </w:abstractNum>
  <w:abstractNum w:abstractNumId="44" w15:restartNumberingAfterBreak="0">
    <w:nsid w:val="0000002D"/>
    <w:multiLevelType w:val="multilevel"/>
    <w:tmpl w:val="0000002D"/>
    <w:name w:val="WW8Num45"/>
    <w:lvl w:ilvl="0">
      <w:start w:val="1"/>
      <w:numFmt w:val="bullet"/>
      <w:lvlText w:val="·"/>
      <w:lvlJc w:val="left"/>
      <w:pPr>
        <w:tabs>
          <w:tab w:val="num" w:pos="283"/>
        </w:tabs>
        <w:ind w:left="283" w:hanging="283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·"/>
      <w:lvlJc w:val="left"/>
      <w:pPr>
        <w:tabs>
          <w:tab w:val="num" w:pos="567"/>
        </w:tabs>
        <w:ind w:left="567" w:hanging="283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·"/>
      <w:lvlJc w:val="left"/>
      <w:pPr>
        <w:tabs>
          <w:tab w:val="num" w:pos="850"/>
        </w:tabs>
        <w:ind w:left="850" w:hanging="283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·"/>
      <w:lvlJc w:val="left"/>
      <w:pPr>
        <w:tabs>
          <w:tab w:val="num" w:pos="1134"/>
        </w:tabs>
        <w:ind w:left="1134" w:hanging="283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·"/>
      <w:lvlJc w:val="left"/>
      <w:pPr>
        <w:tabs>
          <w:tab w:val="num" w:pos="1417"/>
        </w:tabs>
        <w:ind w:left="1417" w:hanging="283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·"/>
      <w:lvlJc w:val="left"/>
      <w:pPr>
        <w:tabs>
          <w:tab w:val="num" w:pos="1701"/>
        </w:tabs>
        <w:ind w:left="1701" w:hanging="283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·"/>
      <w:lvlJc w:val="left"/>
      <w:pPr>
        <w:tabs>
          <w:tab w:val="num" w:pos="1984"/>
        </w:tabs>
        <w:ind w:left="1984" w:hanging="283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·"/>
      <w:lvlJc w:val="left"/>
      <w:pPr>
        <w:tabs>
          <w:tab w:val="num" w:pos="2268"/>
        </w:tabs>
        <w:ind w:left="2268" w:hanging="283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·"/>
      <w:lvlJc w:val="left"/>
      <w:pPr>
        <w:tabs>
          <w:tab w:val="num" w:pos="2551"/>
        </w:tabs>
        <w:ind w:left="2551" w:hanging="283"/>
      </w:pPr>
      <w:rPr>
        <w:rFonts w:ascii="Symbol" w:hAnsi="Symbol" w:cs="StarSymbol"/>
        <w:sz w:val="18"/>
        <w:szCs w:val="18"/>
      </w:rPr>
    </w:lvl>
  </w:abstractNum>
  <w:abstractNum w:abstractNumId="45" w15:restartNumberingAfterBreak="0">
    <w:nsid w:val="0000002E"/>
    <w:multiLevelType w:val="multilevel"/>
    <w:tmpl w:val="0000002E"/>
    <w:name w:val="WW8Num46"/>
    <w:lvl w:ilvl="0">
      <w:start w:val="1"/>
      <w:numFmt w:val="bullet"/>
      <w:lvlText w:val="·"/>
      <w:lvlJc w:val="left"/>
      <w:pPr>
        <w:tabs>
          <w:tab w:val="num" w:pos="283"/>
        </w:tabs>
        <w:ind w:left="283" w:hanging="283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·"/>
      <w:lvlJc w:val="left"/>
      <w:pPr>
        <w:tabs>
          <w:tab w:val="num" w:pos="567"/>
        </w:tabs>
        <w:ind w:left="567" w:hanging="283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·"/>
      <w:lvlJc w:val="left"/>
      <w:pPr>
        <w:tabs>
          <w:tab w:val="num" w:pos="850"/>
        </w:tabs>
        <w:ind w:left="850" w:hanging="283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·"/>
      <w:lvlJc w:val="left"/>
      <w:pPr>
        <w:tabs>
          <w:tab w:val="num" w:pos="1134"/>
        </w:tabs>
        <w:ind w:left="1134" w:hanging="283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·"/>
      <w:lvlJc w:val="left"/>
      <w:pPr>
        <w:tabs>
          <w:tab w:val="num" w:pos="1417"/>
        </w:tabs>
        <w:ind w:left="1417" w:hanging="283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·"/>
      <w:lvlJc w:val="left"/>
      <w:pPr>
        <w:tabs>
          <w:tab w:val="num" w:pos="1701"/>
        </w:tabs>
        <w:ind w:left="1701" w:hanging="283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·"/>
      <w:lvlJc w:val="left"/>
      <w:pPr>
        <w:tabs>
          <w:tab w:val="num" w:pos="1984"/>
        </w:tabs>
        <w:ind w:left="1984" w:hanging="283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·"/>
      <w:lvlJc w:val="left"/>
      <w:pPr>
        <w:tabs>
          <w:tab w:val="num" w:pos="2268"/>
        </w:tabs>
        <w:ind w:left="2268" w:hanging="283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·"/>
      <w:lvlJc w:val="left"/>
      <w:pPr>
        <w:tabs>
          <w:tab w:val="num" w:pos="2551"/>
        </w:tabs>
        <w:ind w:left="2551" w:hanging="283"/>
      </w:pPr>
      <w:rPr>
        <w:rFonts w:ascii="Symbol" w:hAnsi="Symbol" w:cs="StarSymbol"/>
        <w:sz w:val="18"/>
        <w:szCs w:val="18"/>
      </w:rPr>
    </w:lvl>
  </w:abstractNum>
  <w:abstractNum w:abstractNumId="46" w15:restartNumberingAfterBreak="0">
    <w:nsid w:val="0000002F"/>
    <w:multiLevelType w:val="multilevel"/>
    <w:tmpl w:val="0000002F"/>
    <w:name w:val="WW8Num47"/>
    <w:lvl w:ilvl="0">
      <w:start w:val="1"/>
      <w:numFmt w:val="bullet"/>
      <w:lvlText w:val="·"/>
      <w:lvlJc w:val="left"/>
      <w:pPr>
        <w:tabs>
          <w:tab w:val="num" w:pos="283"/>
        </w:tabs>
        <w:ind w:left="283" w:hanging="283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·"/>
      <w:lvlJc w:val="left"/>
      <w:pPr>
        <w:tabs>
          <w:tab w:val="num" w:pos="567"/>
        </w:tabs>
        <w:ind w:left="567" w:hanging="283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·"/>
      <w:lvlJc w:val="left"/>
      <w:pPr>
        <w:tabs>
          <w:tab w:val="num" w:pos="850"/>
        </w:tabs>
        <w:ind w:left="850" w:hanging="283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·"/>
      <w:lvlJc w:val="left"/>
      <w:pPr>
        <w:tabs>
          <w:tab w:val="num" w:pos="1134"/>
        </w:tabs>
        <w:ind w:left="1134" w:hanging="283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·"/>
      <w:lvlJc w:val="left"/>
      <w:pPr>
        <w:tabs>
          <w:tab w:val="num" w:pos="1417"/>
        </w:tabs>
        <w:ind w:left="1417" w:hanging="283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·"/>
      <w:lvlJc w:val="left"/>
      <w:pPr>
        <w:tabs>
          <w:tab w:val="num" w:pos="1701"/>
        </w:tabs>
        <w:ind w:left="1701" w:hanging="283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·"/>
      <w:lvlJc w:val="left"/>
      <w:pPr>
        <w:tabs>
          <w:tab w:val="num" w:pos="1984"/>
        </w:tabs>
        <w:ind w:left="1984" w:hanging="283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·"/>
      <w:lvlJc w:val="left"/>
      <w:pPr>
        <w:tabs>
          <w:tab w:val="num" w:pos="2268"/>
        </w:tabs>
        <w:ind w:left="2268" w:hanging="283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·"/>
      <w:lvlJc w:val="left"/>
      <w:pPr>
        <w:tabs>
          <w:tab w:val="num" w:pos="2551"/>
        </w:tabs>
        <w:ind w:left="2551" w:hanging="283"/>
      </w:pPr>
      <w:rPr>
        <w:rFonts w:ascii="Symbol" w:hAnsi="Symbol" w:cs="StarSymbol"/>
        <w:sz w:val="18"/>
        <w:szCs w:val="18"/>
      </w:rPr>
    </w:lvl>
  </w:abstractNum>
  <w:abstractNum w:abstractNumId="47" w15:restartNumberingAfterBreak="0">
    <w:nsid w:val="00000030"/>
    <w:multiLevelType w:val="multilevel"/>
    <w:tmpl w:val="00000030"/>
    <w:name w:val="WW8Num48"/>
    <w:lvl w:ilvl="0">
      <w:start w:val="1"/>
      <w:numFmt w:val="bullet"/>
      <w:lvlText w:val="·"/>
      <w:lvlJc w:val="left"/>
      <w:pPr>
        <w:tabs>
          <w:tab w:val="num" w:pos="283"/>
        </w:tabs>
        <w:ind w:left="283" w:hanging="283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·"/>
      <w:lvlJc w:val="left"/>
      <w:pPr>
        <w:tabs>
          <w:tab w:val="num" w:pos="567"/>
        </w:tabs>
        <w:ind w:left="567" w:hanging="283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·"/>
      <w:lvlJc w:val="left"/>
      <w:pPr>
        <w:tabs>
          <w:tab w:val="num" w:pos="850"/>
        </w:tabs>
        <w:ind w:left="850" w:hanging="283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·"/>
      <w:lvlJc w:val="left"/>
      <w:pPr>
        <w:tabs>
          <w:tab w:val="num" w:pos="1134"/>
        </w:tabs>
        <w:ind w:left="1134" w:hanging="283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·"/>
      <w:lvlJc w:val="left"/>
      <w:pPr>
        <w:tabs>
          <w:tab w:val="num" w:pos="1417"/>
        </w:tabs>
        <w:ind w:left="1417" w:hanging="283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·"/>
      <w:lvlJc w:val="left"/>
      <w:pPr>
        <w:tabs>
          <w:tab w:val="num" w:pos="1701"/>
        </w:tabs>
        <w:ind w:left="1701" w:hanging="283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·"/>
      <w:lvlJc w:val="left"/>
      <w:pPr>
        <w:tabs>
          <w:tab w:val="num" w:pos="1984"/>
        </w:tabs>
        <w:ind w:left="1984" w:hanging="283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·"/>
      <w:lvlJc w:val="left"/>
      <w:pPr>
        <w:tabs>
          <w:tab w:val="num" w:pos="2268"/>
        </w:tabs>
        <w:ind w:left="2268" w:hanging="283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·"/>
      <w:lvlJc w:val="left"/>
      <w:pPr>
        <w:tabs>
          <w:tab w:val="num" w:pos="2551"/>
        </w:tabs>
        <w:ind w:left="2551" w:hanging="283"/>
      </w:pPr>
      <w:rPr>
        <w:rFonts w:ascii="Symbol" w:hAnsi="Symbol" w:cs="StarSymbol"/>
        <w:sz w:val="18"/>
        <w:szCs w:val="18"/>
      </w:rPr>
    </w:lvl>
  </w:abstractNum>
  <w:abstractNum w:abstractNumId="48" w15:restartNumberingAfterBreak="0">
    <w:nsid w:val="00000031"/>
    <w:multiLevelType w:val="multilevel"/>
    <w:tmpl w:val="00000031"/>
    <w:name w:val="WW8Num49"/>
    <w:lvl w:ilvl="0">
      <w:start w:val="1"/>
      <w:numFmt w:val="bullet"/>
      <w:lvlText w:val="·"/>
      <w:lvlJc w:val="left"/>
      <w:pPr>
        <w:tabs>
          <w:tab w:val="num" w:pos="283"/>
        </w:tabs>
        <w:ind w:left="283" w:hanging="283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·"/>
      <w:lvlJc w:val="left"/>
      <w:pPr>
        <w:tabs>
          <w:tab w:val="num" w:pos="567"/>
        </w:tabs>
        <w:ind w:left="567" w:hanging="283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·"/>
      <w:lvlJc w:val="left"/>
      <w:pPr>
        <w:tabs>
          <w:tab w:val="num" w:pos="850"/>
        </w:tabs>
        <w:ind w:left="850" w:hanging="283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·"/>
      <w:lvlJc w:val="left"/>
      <w:pPr>
        <w:tabs>
          <w:tab w:val="num" w:pos="1134"/>
        </w:tabs>
        <w:ind w:left="1134" w:hanging="283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·"/>
      <w:lvlJc w:val="left"/>
      <w:pPr>
        <w:tabs>
          <w:tab w:val="num" w:pos="1417"/>
        </w:tabs>
        <w:ind w:left="1417" w:hanging="283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·"/>
      <w:lvlJc w:val="left"/>
      <w:pPr>
        <w:tabs>
          <w:tab w:val="num" w:pos="1701"/>
        </w:tabs>
        <w:ind w:left="1701" w:hanging="283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·"/>
      <w:lvlJc w:val="left"/>
      <w:pPr>
        <w:tabs>
          <w:tab w:val="num" w:pos="1984"/>
        </w:tabs>
        <w:ind w:left="1984" w:hanging="283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·"/>
      <w:lvlJc w:val="left"/>
      <w:pPr>
        <w:tabs>
          <w:tab w:val="num" w:pos="2268"/>
        </w:tabs>
        <w:ind w:left="2268" w:hanging="283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·"/>
      <w:lvlJc w:val="left"/>
      <w:pPr>
        <w:tabs>
          <w:tab w:val="num" w:pos="2551"/>
        </w:tabs>
        <w:ind w:left="2551" w:hanging="283"/>
      </w:pPr>
      <w:rPr>
        <w:rFonts w:ascii="Symbol" w:hAnsi="Symbol" w:cs="StarSymbol"/>
        <w:sz w:val="18"/>
        <w:szCs w:val="18"/>
      </w:rPr>
    </w:lvl>
  </w:abstractNum>
  <w:abstractNum w:abstractNumId="49" w15:restartNumberingAfterBreak="0">
    <w:nsid w:val="00000032"/>
    <w:multiLevelType w:val="multilevel"/>
    <w:tmpl w:val="00000032"/>
    <w:name w:val="WW8Num50"/>
    <w:lvl w:ilvl="0">
      <w:start w:val="1"/>
      <w:numFmt w:val="bullet"/>
      <w:lvlText w:val="·"/>
      <w:lvlJc w:val="left"/>
      <w:pPr>
        <w:tabs>
          <w:tab w:val="num" w:pos="283"/>
        </w:tabs>
        <w:ind w:left="283" w:hanging="283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·"/>
      <w:lvlJc w:val="left"/>
      <w:pPr>
        <w:tabs>
          <w:tab w:val="num" w:pos="567"/>
        </w:tabs>
        <w:ind w:left="567" w:hanging="283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·"/>
      <w:lvlJc w:val="left"/>
      <w:pPr>
        <w:tabs>
          <w:tab w:val="num" w:pos="850"/>
        </w:tabs>
        <w:ind w:left="850" w:hanging="283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·"/>
      <w:lvlJc w:val="left"/>
      <w:pPr>
        <w:tabs>
          <w:tab w:val="num" w:pos="1134"/>
        </w:tabs>
        <w:ind w:left="1134" w:hanging="283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·"/>
      <w:lvlJc w:val="left"/>
      <w:pPr>
        <w:tabs>
          <w:tab w:val="num" w:pos="1417"/>
        </w:tabs>
        <w:ind w:left="1417" w:hanging="283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·"/>
      <w:lvlJc w:val="left"/>
      <w:pPr>
        <w:tabs>
          <w:tab w:val="num" w:pos="1701"/>
        </w:tabs>
        <w:ind w:left="1701" w:hanging="283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·"/>
      <w:lvlJc w:val="left"/>
      <w:pPr>
        <w:tabs>
          <w:tab w:val="num" w:pos="1984"/>
        </w:tabs>
        <w:ind w:left="1984" w:hanging="283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·"/>
      <w:lvlJc w:val="left"/>
      <w:pPr>
        <w:tabs>
          <w:tab w:val="num" w:pos="2268"/>
        </w:tabs>
        <w:ind w:left="2268" w:hanging="283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·"/>
      <w:lvlJc w:val="left"/>
      <w:pPr>
        <w:tabs>
          <w:tab w:val="num" w:pos="2551"/>
        </w:tabs>
        <w:ind w:left="2551" w:hanging="283"/>
      </w:pPr>
      <w:rPr>
        <w:rFonts w:ascii="Symbol" w:hAnsi="Symbol" w:cs="StarSymbol"/>
        <w:sz w:val="18"/>
        <w:szCs w:val="18"/>
      </w:rPr>
    </w:lvl>
  </w:abstractNum>
  <w:abstractNum w:abstractNumId="50" w15:restartNumberingAfterBreak="0">
    <w:nsid w:val="00000033"/>
    <w:multiLevelType w:val="multilevel"/>
    <w:tmpl w:val="00000033"/>
    <w:name w:val="WW8Num51"/>
    <w:lvl w:ilvl="0">
      <w:start w:val="1"/>
      <w:numFmt w:val="bullet"/>
      <w:lvlText w:val="·"/>
      <w:lvlJc w:val="left"/>
      <w:pPr>
        <w:tabs>
          <w:tab w:val="num" w:pos="283"/>
        </w:tabs>
        <w:ind w:left="283" w:hanging="283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·"/>
      <w:lvlJc w:val="left"/>
      <w:pPr>
        <w:tabs>
          <w:tab w:val="num" w:pos="567"/>
        </w:tabs>
        <w:ind w:left="567" w:hanging="283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·"/>
      <w:lvlJc w:val="left"/>
      <w:pPr>
        <w:tabs>
          <w:tab w:val="num" w:pos="850"/>
        </w:tabs>
        <w:ind w:left="850" w:hanging="283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·"/>
      <w:lvlJc w:val="left"/>
      <w:pPr>
        <w:tabs>
          <w:tab w:val="num" w:pos="1134"/>
        </w:tabs>
        <w:ind w:left="1134" w:hanging="283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·"/>
      <w:lvlJc w:val="left"/>
      <w:pPr>
        <w:tabs>
          <w:tab w:val="num" w:pos="1417"/>
        </w:tabs>
        <w:ind w:left="1417" w:hanging="283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·"/>
      <w:lvlJc w:val="left"/>
      <w:pPr>
        <w:tabs>
          <w:tab w:val="num" w:pos="1701"/>
        </w:tabs>
        <w:ind w:left="1701" w:hanging="283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·"/>
      <w:lvlJc w:val="left"/>
      <w:pPr>
        <w:tabs>
          <w:tab w:val="num" w:pos="1984"/>
        </w:tabs>
        <w:ind w:left="1984" w:hanging="283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·"/>
      <w:lvlJc w:val="left"/>
      <w:pPr>
        <w:tabs>
          <w:tab w:val="num" w:pos="2268"/>
        </w:tabs>
        <w:ind w:left="2268" w:hanging="283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·"/>
      <w:lvlJc w:val="left"/>
      <w:pPr>
        <w:tabs>
          <w:tab w:val="num" w:pos="2551"/>
        </w:tabs>
        <w:ind w:left="2551" w:hanging="283"/>
      </w:pPr>
      <w:rPr>
        <w:rFonts w:ascii="Symbol" w:hAnsi="Symbol" w:cs="StarSymbol"/>
        <w:sz w:val="18"/>
        <w:szCs w:val="18"/>
      </w:rPr>
    </w:lvl>
  </w:abstractNum>
  <w:abstractNum w:abstractNumId="51" w15:restartNumberingAfterBreak="0">
    <w:nsid w:val="00000034"/>
    <w:multiLevelType w:val="multilevel"/>
    <w:tmpl w:val="00000034"/>
    <w:name w:val="WW8Num52"/>
    <w:lvl w:ilvl="0">
      <w:start w:val="1"/>
      <w:numFmt w:val="bullet"/>
      <w:lvlText w:val="·"/>
      <w:lvlJc w:val="left"/>
      <w:pPr>
        <w:tabs>
          <w:tab w:val="num" w:pos="283"/>
        </w:tabs>
        <w:ind w:left="283" w:hanging="283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·"/>
      <w:lvlJc w:val="left"/>
      <w:pPr>
        <w:tabs>
          <w:tab w:val="num" w:pos="567"/>
        </w:tabs>
        <w:ind w:left="567" w:hanging="283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·"/>
      <w:lvlJc w:val="left"/>
      <w:pPr>
        <w:tabs>
          <w:tab w:val="num" w:pos="850"/>
        </w:tabs>
        <w:ind w:left="850" w:hanging="283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·"/>
      <w:lvlJc w:val="left"/>
      <w:pPr>
        <w:tabs>
          <w:tab w:val="num" w:pos="1134"/>
        </w:tabs>
        <w:ind w:left="1134" w:hanging="283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·"/>
      <w:lvlJc w:val="left"/>
      <w:pPr>
        <w:tabs>
          <w:tab w:val="num" w:pos="1417"/>
        </w:tabs>
        <w:ind w:left="1417" w:hanging="283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·"/>
      <w:lvlJc w:val="left"/>
      <w:pPr>
        <w:tabs>
          <w:tab w:val="num" w:pos="1701"/>
        </w:tabs>
        <w:ind w:left="1701" w:hanging="283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·"/>
      <w:lvlJc w:val="left"/>
      <w:pPr>
        <w:tabs>
          <w:tab w:val="num" w:pos="1984"/>
        </w:tabs>
        <w:ind w:left="1984" w:hanging="283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·"/>
      <w:lvlJc w:val="left"/>
      <w:pPr>
        <w:tabs>
          <w:tab w:val="num" w:pos="2268"/>
        </w:tabs>
        <w:ind w:left="2268" w:hanging="283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·"/>
      <w:lvlJc w:val="left"/>
      <w:pPr>
        <w:tabs>
          <w:tab w:val="num" w:pos="2551"/>
        </w:tabs>
        <w:ind w:left="2551" w:hanging="283"/>
      </w:pPr>
      <w:rPr>
        <w:rFonts w:ascii="Symbol" w:hAnsi="Symbol" w:cs="StarSymbol"/>
        <w:sz w:val="18"/>
        <w:szCs w:val="18"/>
      </w:rPr>
    </w:lvl>
  </w:abstractNum>
  <w:abstractNum w:abstractNumId="52" w15:restartNumberingAfterBreak="0">
    <w:nsid w:val="00000035"/>
    <w:multiLevelType w:val="multilevel"/>
    <w:tmpl w:val="00000035"/>
    <w:name w:val="WW8Num53"/>
    <w:lvl w:ilvl="0">
      <w:start w:val="1"/>
      <w:numFmt w:val="bullet"/>
      <w:lvlText w:val="·"/>
      <w:lvlJc w:val="left"/>
      <w:pPr>
        <w:tabs>
          <w:tab w:val="num" w:pos="283"/>
        </w:tabs>
        <w:ind w:left="283" w:hanging="283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·"/>
      <w:lvlJc w:val="left"/>
      <w:pPr>
        <w:tabs>
          <w:tab w:val="num" w:pos="567"/>
        </w:tabs>
        <w:ind w:left="567" w:hanging="283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·"/>
      <w:lvlJc w:val="left"/>
      <w:pPr>
        <w:tabs>
          <w:tab w:val="num" w:pos="850"/>
        </w:tabs>
        <w:ind w:left="850" w:hanging="283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·"/>
      <w:lvlJc w:val="left"/>
      <w:pPr>
        <w:tabs>
          <w:tab w:val="num" w:pos="1134"/>
        </w:tabs>
        <w:ind w:left="1134" w:hanging="283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·"/>
      <w:lvlJc w:val="left"/>
      <w:pPr>
        <w:tabs>
          <w:tab w:val="num" w:pos="1417"/>
        </w:tabs>
        <w:ind w:left="1417" w:hanging="283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·"/>
      <w:lvlJc w:val="left"/>
      <w:pPr>
        <w:tabs>
          <w:tab w:val="num" w:pos="1701"/>
        </w:tabs>
        <w:ind w:left="1701" w:hanging="283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·"/>
      <w:lvlJc w:val="left"/>
      <w:pPr>
        <w:tabs>
          <w:tab w:val="num" w:pos="1984"/>
        </w:tabs>
        <w:ind w:left="1984" w:hanging="283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·"/>
      <w:lvlJc w:val="left"/>
      <w:pPr>
        <w:tabs>
          <w:tab w:val="num" w:pos="2268"/>
        </w:tabs>
        <w:ind w:left="2268" w:hanging="283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·"/>
      <w:lvlJc w:val="left"/>
      <w:pPr>
        <w:tabs>
          <w:tab w:val="num" w:pos="2551"/>
        </w:tabs>
        <w:ind w:left="2551" w:hanging="283"/>
      </w:pPr>
      <w:rPr>
        <w:rFonts w:ascii="Symbol" w:hAnsi="Symbol" w:cs="StarSymbol"/>
        <w:sz w:val="18"/>
        <w:szCs w:val="18"/>
      </w:rPr>
    </w:lvl>
  </w:abstractNum>
  <w:abstractNum w:abstractNumId="53" w15:restartNumberingAfterBreak="0">
    <w:nsid w:val="00000036"/>
    <w:multiLevelType w:val="multilevel"/>
    <w:tmpl w:val="00000036"/>
    <w:name w:val="WW8Num54"/>
    <w:lvl w:ilvl="0">
      <w:start w:val="1"/>
      <w:numFmt w:val="bullet"/>
      <w:lvlText w:val="·"/>
      <w:lvlJc w:val="left"/>
      <w:pPr>
        <w:tabs>
          <w:tab w:val="num" w:pos="283"/>
        </w:tabs>
        <w:ind w:left="283" w:hanging="283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·"/>
      <w:lvlJc w:val="left"/>
      <w:pPr>
        <w:tabs>
          <w:tab w:val="num" w:pos="567"/>
        </w:tabs>
        <w:ind w:left="567" w:hanging="283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·"/>
      <w:lvlJc w:val="left"/>
      <w:pPr>
        <w:tabs>
          <w:tab w:val="num" w:pos="850"/>
        </w:tabs>
        <w:ind w:left="850" w:hanging="283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·"/>
      <w:lvlJc w:val="left"/>
      <w:pPr>
        <w:tabs>
          <w:tab w:val="num" w:pos="1134"/>
        </w:tabs>
        <w:ind w:left="1134" w:hanging="283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·"/>
      <w:lvlJc w:val="left"/>
      <w:pPr>
        <w:tabs>
          <w:tab w:val="num" w:pos="1417"/>
        </w:tabs>
        <w:ind w:left="1417" w:hanging="283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·"/>
      <w:lvlJc w:val="left"/>
      <w:pPr>
        <w:tabs>
          <w:tab w:val="num" w:pos="1701"/>
        </w:tabs>
        <w:ind w:left="1701" w:hanging="283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·"/>
      <w:lvlJc w:val="left"/>
      <w:pPr>
        <w:tabs>
          <w:tab w:val="num" w:pos="1984"/>
        </w:tabs>
        <w:ind w:left="1984" w:hanging="283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·"/>
      <w:lvlJc w:val="left"/>
      <w:pPr>
        <w:tabs>
          <w:tab w:val="num" w:pos="2268"/>
        </w:tabs>
        <w:ind w:left="2268" w:hanging="283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·"/>
      <w:lvlJc w:val="left"/>
      <w:pPr>
        <w:tabs>
          <w:tab w:val="num" w:pos="2551"/>
        </w:tabs>
        <w:ind w:left="2551" w:hanging="283"/>
      </w:pPr>
      <w:rPr>
        <w:rFonts w:ascii="Symbol" w:hAnsi="Symbol" w:cs="StarSymbol"/>
        <w:sz w:val="18"/>
        <w:szCs w:val="18"/>
      </w:rPr>
    </w:lvl>
  </w:abstractNum>
  <w:abstractNum w:abstractNumId="54" w15:restartNumberingAfterBreak="0">
    <w:nsid w:val="00000037"/>
    <w:multiLevelType w:val="multilevel"/>
    <w:tmpl w:val="00000037"/>
    <w:name w:val="WW8Num55"/>
    <w:lvl w:ilvl="0">
      <w:start w:val="1"/>
      <w:numFmt w:val="bullet"/>
      <w:lvlText w:val="·"/>
      <w:lvlJc w:val="left"/>
      <w:pPr>
        <w:tabs>
          <w:tab w:val="num" w:pos="283"/>
        </w:tabs>
        <w:ind w:left="283" w:hanging="283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·"/>
      <w:lvlJc w:val="left"/>
      <w:pPr>
        <w:tabs>
          <w:tab w:val="num" w:pos="567"/>
        </w:tabs>
        <w:ind w:left="567" w:hanging="283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·"/>
      <w:lvlJc w:val="left"/>
      <w:pPr>
        <w:tabs>
          <w:tab w:val="num" w:pos="850"/>
        </w:tabs>
        <w:ind w:left="850" w:hanging="283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·"/>
      <w:lvlJc w:val="left"/>
      <w:pPr>
        <w:tabs>
          <w:tab w:val="num" w:pos="1134"/>
        </w:tabs>
        <w:ind w:left="1134" w:hanging="283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·"/>
      <w:lvlJc w:val="left"/>
      <w:pPr>
        <w:tabs>
          <w:tab w:val="num" w:pos="1417"/>
        </w:tabs>
        <w:ind w:left="1417" w:hanging="283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·"/>
      <w:lvlJc w:val="left"/>
      <w:pPr>
        <w:tabs>
          <w:tab w:val="num" w:pos="1701"/>
        </w:tabs>
        <w:ind w:left="1701" w:hanging="283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·"/>
      <w:lvlJc w:val="left"/>
      <w:pPr>
        <w:tabs>
          <w:tab w:val="num" w:pos="1984"/>
        </w:tabs>
        <w:ind w:left="1984" w:hanging="283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·"/>
      <w:lvlJc w:val="left"/>
      <w:pPr>
        <w:tabs>
          <w:tab w:val="num" w:pos="2268"/>
        </w:tabs>
        <w:ind w:left="2268" w:hanging="283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·"/>
      <w:lvlJc w:val="left"/>
      <w:pPr>
        <w:tabs>
          <w:tab w:val="num" w:pos="2551"/>
        </w:tabs>
        <w:ind w:left="2551" w:hanging="283"/>
      </w:pPr>
      <w:rPr>
        <w:rFonts w:ascii="Symbol" w:hAnsi="Symbol" w:cs="StarSymbol"/>
        <w:sz w:val="18"/>
        <w:szCs w:val="18"/>
      </w:rPr>
    </w:lvl>
  </w:abstractNum>
  <w:abstractNum w:abstractNumId="55" w15:restartNumberingAfterBreak="0">
    <w:nsid w:val="00000038"/>
    <w:multiLevelType w:val="multilevel"/>
    <w:tmpl w:val="00000038"/>
    <w:name w:val="WW8Num56"/>
    <w:lvl w:ilvl="0">
      <w:start w:val="1"/>
      <w:numFmt w:val="bullet"/>
      <w:lvlText w:val="·"/>
      <w:lvlJc w:val="left"/>
      <w:pPr>
        <w:tabs>
          <w:tab w:val="num" w:pos="283"/>
        </w:tabs>
        <w:ind w:left="283" w:hanging="283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·"/>
      <w:lvlJc w:val="left"/>
      <w:pPr>
        <w:tabs>
          <w:tab w:val="num" w:pos="567"/>
        </w:tabs>
        <w:ind w:left="567" w:hanging="283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·"/>
      <w:lvlJc w:val="left"/>
      <w:pPr>
        <w:tabs>
          <w:tab w:val="num" w:pos="850"/>
        </w:tabs>
        <w:ind w:left="850" w:hanging="283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·"/>
      <w:lvlJc w:val="left"/>
      <w:pPr>
        <w:tabs>
          <w:tab w:val="num" w:pos="1134"/>
        </w:tabs>
        <w:ind w:left="1134" w:hanging="283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·"/>
      <w:lvlJc w:val="left"/>
      <w:pPr>
        <w:tabs>
          <w:tab w:val="num" w:pos="1417"/>
        </w:tabs>
        <w:ind w:left="1417" w:hanging="283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·"/>
      <w:lvlJc w:val="left"/>
      <w:pPr>
        <w:tabs>
          <w:tab w:val="num" w:pos="1701"/>
        </w:tabs>
        <w:ind w:left="1701" w:hanging="283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·"/>
      <w:lvlJc w:val="left"/>
      <w:pPr>
        <w:tabs>
          <w:tab w:val="num" w:pos="1984"/>
        </w:tabs>
        <w:ind w:left="1984" w:hanging="283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·"/>
      <w:lvlJc w:val="left"/>
      <w:pPr>
        <w:tabs>
          <w:tab w:val="num" w:pos="2268"/>
        </w:tabs>
        <w:ind w:left="2268" w:hanging="283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·"/>
      <w:lvlJc w:val="left"/>
      <w:pPr>
        <w:tabs>
          <w:tab w:val="num" w:pos="2551"/>
        </w:tabs>
        <w:ind w:left="2551" w:hanging="283"/>
      </w:pPr>
      <w:rPr>
        <w:rFonts w:ascii="Symbol" w:hAnsi="Symbol" w:cs="StarSymbol"/>
        <w:sz w:val="18"/>
        <w:szCs w:val="18"/>
      </w:rPr>
    </w:lvl>
  </w:abstractNum>
  <w:abstractNum w:abstractNumId="56" w15:restartNumberingAfterBreak="0">
    <w:nsid w:val="00000039"/>
    <w:multiLevelType w:val="multilevel"/>
    <w:tmpl w:val="00000039"/>
    <w:name w:val="WW8Num57"/>
    <w:lvl w:ilvl="0">
      <w:start w:val="1"/>
      <w:numFmt w:val="bullet"/>
      <w:lvlText w:val="·"/>
      <w:lvlJc w:val="left"/>
      <w:pPr>
        <w:tabs>
          <w:tab w:val="num" w:pos="283"/>
        </w:tabs>
        <w:ind w:left="283" w:hanging="283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·"/>
      <w:lvlJc w:val="left"/>
      <w:pPr>
        <w:tabs>
          <w:tab w:val="num" w:pos="567"/>
        </w:tabs>
        <w:ind w:left="567" w:hanging="283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·"/>
      <w:lvlJc w:val="left"/>
      <w:pPr>
        <w:tabs>
          <w:tab w:val="num" w:pos="850"/>
        </w:tabs>
        <w:ind w:left="850" w:hanging="283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·"/>
      <w:lvlJc w:val="left"/>
      <w:pPr>
        <w:tabs>
          <w:tab w:val="num" w:pos="1134"/>
        </w:tabs>
        <w:ind w:left="1134" w:hanging="283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·"/>
      <w:lvlJc w:val="left"/>
      <w:pPr>
        <w:tabs>
          <w:tab w:val="num" w:pos="1417"/>
        </w:tabs>
        <w:ind w:left="1417" w:hanging="283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·"/>
      <w:lvlJc w:val="left"/>
      <w:pPr>
        <w:tabs>
          <w:tab w:val="num" w:pos="1701"/>
        </w:tabs>
        <w:ind w:left="1701" w:hanging="283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·"/>
      <w:lvlJc w:val="left"/>
      <w:pPr>
        <w:tabs>
          <w:tab w:val="num" w:pos="1984"/>
        </w:tabs>
        <w:ind w:left="1984" w:hanging="283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·"/>
      <w:lvlJc w:val="left"/>
      <w:pPr>
        <w:tabs>
          <w:tab w:val="num" w:pos="2268"/>
        </w:tabs>
        <w:ind w:left="2268" w:hanging="283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·"/>
      <w:lvlJc w:val="left"/>
      <w:pPr>
        <w:tabs>
          <w:tab w:val="num" w:pos="2551"/>
        </w:tabs>
        <w:ind w:left="2551" w:hanging="283"/>
      </w:pPr>
      <w:rPr>
        <w:rFonts w:ascii="Symbol" w:hAnsi="Symbol" w:cs="StarSymbol"/>
        <w:sz w:val="18"/>
        <w:szCs w:val="18"/>
      </w:rPr>
    </w:lvl>
  </w:abstractNum>
  <w:abstractNum w:abstractNumId="57" w15:restartNumberingAfterBreak="0">
    <w:nsid w:val="0000003A"/>
    <w:multiLevelType w:val="multilevel"/>
    <w:tmpl w:val="0000003A"/>
    <w:name w:val="WW8Num58"/>
    <w:lvl w:ilvl="0">
      <w:start w:val="1"/>
      <w:numFmt w:val="bullet"/>
      <w:lvlText w:val="·"/>
      <w:lvlJc w:val="left"/>
      <w:pPr>
        <w:tabs>
          <w:tab w:val="num" w:pos="283"/>
        </w:tabs>
        <w:ind w:left="283" w:hanging="283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·"/>
      <w:lvlJc w:val="left"/>
      <w:pPr>
        <w:tabs>
          <w:tab w:val="num" w:pos="567"/>
        </w:tabs>
        <w:ind w:left="567" w:hanging="283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·"/>
      <w:lvlJc w:val="left"/>
      <w:pPr>
        <w:tabs>
          <w:tab w:val="num" w:pos="850"/>
        </w:tabs>
        <w:ind w:left="850" w:hanging="283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·"/>
      <w:lvlJc w:val="left"/>
      <w:pPr>
        <w:tabs>
          <w:tab w:val="num" w:pos="1134"/>
        </w:tabs>
        <w:ind w:left="1134" w:hanging="283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·"/>
      <w:lvlJc w:val="left"/>
      <w:pPr>
        <w:tabs>
          <w:tab w:val="num" w:pos="1417"/>
        </w:tabs>
        <w:ind w:left="1417" w:hanging="283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·"/>
      <w:lvlJc w:val="left"/>
      <w:pPr>
        <w:tabs>
          <w:tab w:val="num" w:pos="1701"/>
        </w:tabs>
        <w:ind w:left="1701" w:hanging="283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·"/>
      <w:lvlJc w:val="left"/>
      <w:pPr>
        <w:tabs>
          <w:tab w:val="num" w:pos="1984"/>
        </w:tabs>
        <w:ind w:left="1984" w:hanging="283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·"/>
      <w:lvlJc w:val="left"/>
      <w:pPr>
        <w:tabs>
          <w:tab w:val="num" w:pos="2268"/>
        </w:tabs>
        <w:ind w:left="2268" w:hanging="283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·"/>
      <w:lvlJc w:val="left"/>
      <w:pPr>
        <w:tabs>
          <w:tab w:val="num" w:pos="2551"/>
        </w:tabs>
        <w:ind w:left="2551" w:hanging="283"/>
      </w:pPr>
      <w:rPr>
        <w:rFonts w:ascii="Symbol" w:hAnsi="Symbol" w:cs="StarSymbol"/>
        <w:sz w:val="18"/>
        <w:szCs w:val="18"/>
      </w:rPr>
    </w:lvl>
  </w:abstractNum>
  <w:abstractNum w:abstractNumId="58" w15:restartNumberingAfterBreak="0">
    <w:nsid w:val="0000003B"/>
    <w:multiLevelType w:val="multilevel"/>
    <w:tmpl w:val="0000003B"/>
    <w:name w:val="WW8Num59"/>
    <w:lvl w:ilvl="0">
      <w:start w:val="8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."/>
      <w:lvlJc w:val="left"/>
      <w:pPr>
        <w:tabs>
          <w:tab w:val="num" w:pos="348"/>
        </w:tabs>
        <w:ind w:left="348" w:hanging="283"/>
      </w:pPr>
    </w:lvl>
    <w:lvl w:ilvl="2">
      <w:start w:val="1"/>
      <w:numFmt w:val="decimal"/>
      <w:lvlText w:val="%1.%2.%3."/>
      <w:lvlJc w:val="left"/>
      <w:pPr>
        <w:tabs>
          <w:tab w:val="num" w:pos="413"/>
        </w:tabs>
        <w:ind w:left="413" w:hanging="283"/>
      </w:pPr>
    </w:lvl>
    <w:lvl w:ilvl="3">
      <w:start w:val="1"/>
      <w:numFmt w:val="decimal"/>
      <w:lvlText w:val="%1.%2.%3.%4."/>
      <w:lvlJc w:val="left"/>
      <w:pPr>
        <w:tabs>
          <w:tab w:val="num" w:pos="478"/>
        </w:tabs>
        <w:ind w:left="478" w:hanging="283"/>
      </w:pPr>
    </w:lvl>
    <w:lvl w:ilvl="4">
      <w:start w:val="1"/>
      <w:numFmt w:val="decimal"/>
      <w:lvlText w:val="%1.%2.%3.%4.%5."/>
      <w:lvlJc w:val="left"/>
      <w:pPr>
        <w:tabs>
          <w:tab w:val="num" w:pos="543"/>
        </w:tabs>
        <w:ind w:left="543" w:hanging="283"/>
      </w:pPr>
    </w:lvl>
    <w:lvl w:ilvl="5">
      <w:start w:val="1"/>
      <w:numFmt w:val="decimal"/>
      <w:lvlText w:val="%1.%2.%3.%4.%5.%6."/>
      <w:lvlJc w:val="left"/>
      <w:pPr>
        <w:tabs>
          <w:tab w:val="num" w:pos="608"/>
        </w:tabs>
        <w:ind w:left="608" w:hanging="283"/>
      </w:pPr>
    </w:lvl>
    <w:lvl w:ilvl="6">
      <w:start w:val="1"/>
      <w:numFmt w:val="decimal"/>
      <w:lvlText w:val="%1.%2.%3.%4.%5.%6.%7."/>
      <w:lvlJc w:val="left"/>
      <w:pPr>
        <w:tabs>
          <w:tab w:val="num" w:pos="673"/>
        </w:tabs>
        <w:ind w:left="673" w:hanging="283"/>
      </w:pPr>
    </w:lvl>
    <w:lvl w:ilvl="7">
      <w:start w:val="1"/>
      <w:numFmt w:val="decimal"/>
      <w:lvlText w:val="%1.%2.%3.%4.%5.%6.%7.%8."/>
      <w:lvlJc w:val="left"/>
      <w:pPr>
        <w:tabs>
          <w:tab w:val="num" w:pos="738"/>
        </w:tabs>
        <w:ind w:left="738" w:hanging="283"/>
      </w:pPr>
    </w:lvl>
    <w:lvl w:ilvl="8">
      <w:start w:val="1"/>
      <w:numFmt w:val="decimal"/>
      <w:lvlText w:val="%1.%2.%3.%4.%5.%6.%7.%8.%9."/>
      <w:lvlJc w:val="left"/>
      <w:pPr>
        <w:tabs>
          <w:tab w:val="num" w:pos="803"/>
        </w:tabs>
        <w:ind w:left="803" w:hanging="283"/>
      </w:pPr>
    </w:lvl>
  </w:abstractNum>
  <w:abstractNum w:abstractNumId="59" w15:restartNumberingAfterBreak="0">
    <w:nsid w:val="0000003C"/>
    <w:multiLevelType w:val="multilevel"/>
    <w:tmpl w:val="0000003C"/>
    <w:name w:val="WW8Num60"/>
    <w:lvl w:ilvl="0">
      <w:start w:val="1"/>
      <w:numFmt w:val="bullet"/>
      <w:lvlText w:val="·"/>
      <w:lvlJc w:val="left"/>
      <w:pPr>
        <w:tabs>
          <w:tab w:val="num" w:pos="283"/>
        </w:tabs>
        <w:ind w:left="283" w:hanging="283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·"/>
      <w:lvlJc w:val="left"/>
      <w:pPr>
        <w:tabs>
          <w:tab w:val="num" w:pos="567"/>
        </w:tabs>
        <w:ind w:left="567" w:hanging="283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·"/>
      <w:lvlJc w:val="left"/>
      <w:pPr>
        <w:tabs>
          <w:tab w:val="num" w:pos="850"/>
        </w:tabs>
        <w:ind w:left="850" w:hanging="283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·"/>
      <w:lvlJc w:val="left"/>
      <w:pPr>
        <w:tabs>
          <w:tab w:val="num" w:pos="1134"/>
        </w:tabs>
        <w:ind w:left="1134" w:hanging="283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·"/>
      <w:lvlJc w:val="left"/>
      <w:pPr>
        <w:tabs>
          <w:tab w:val="num" w:pos="1417"/>
        </w:tabs>
        <w:ind w:left="1417" w:hanging="283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·"/>
      <w:lvlJc w:val="left"/>
      <w:pPr>
        <w:tabs>
          <w:tab w:val="num" w:pos="1701"/>
        </w:tabs>
        <w:ind w:left="1701" w:hanging="283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·"/>
      <w:lvlJc w:val="left"/>
      <w:pPr>
        <w:tabs>
          <w:tab w:val="num" w:pos="1984"/>
        </w:tabs>
        <w:ind w:left="1984" w:hanging="283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·"/>
      <w:lvlJc w:val="left"/>
      <w:pPr>
        <w:tabs>
          <w:tab w:val="num" w:pos="2268"/>
        </w:tabs>
        <w:ind w:left="2268" w:hanging="283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·"/>
      <w:lvlJc w:val="left"/>
      <w:pPr>
        <w:tabs>
          <w:tab w:val="num" w:pos="2551"/>
        </w:tabs>
        <w:ind w:left="2551" w:hanging="283"/>
      </w:pPr>
      <w:rPr>
        <w:rFonts w:ascii="Symbol" w:hAnsi="Symbol" w:cs="StarSymbol"/>
        <w:sz w:val="18"/>
        <w:szCs w:val="18"/>
      </w:rPr>
    </w:lvl>
  </w:abstractNum>
  <w:abstractNum w:abstractNumId="60" w15:restartNumberingAfterBreak="0">
    <w:nsid w:val="0000003D"/>
    <w:multiLevelType w:val="multilevel"/>
    <w:tmpl w:val="0000003D"/>
    <w:name w:val="WW8Num61"/>
    <w:lvl w:ilvl="0">
      <w:start w:val="1"/>
      <w:numFmt w:val="bullet"/>
      <w:lvlText w:val="·"/>
      <w:lvlJc w:val="left"/>
      <w:pPr>
        <w:tabs>
          <w:tab w:val="num" w:pos="283"/>
        </w:tabs>
        <w:ind w:left="283" w:hanging="283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·"/>
      <w:lvlJc w:val="left"/>
      <w:pPr>
        <w:tabs>
          <w:tab w:val="num" w:pos="567"/>
        </w:tabs>
        <w:ind w:left="567" w:hanging="283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·"/>
      <w:lvlJc w:val="left"/>
      <w:pPr>
        <w:tabs>
          <w:tab w:val="num" w:pos="850"/>
        </w:tabs>
        <w:ind w:left="850" w:hanging="283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·"/>
      <w:lvlJc w:val="left"/>
      <w:pPr>
        <w:tabs>
          <w:tab w:val="num" w:pos="1134"/>
        </w:tabs>
        <w:ind w:left="1134" w:hanging="283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·"/>
      <w:lvlJc w:val="left"/>
      <w:pPr>
        <w:tabs>
          <w:tab w:val="num" w:pos="1417"/>
        </w:tabs>
        <w:ind w:left="1417" w:hanging="283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·"/>
      <w:lvlJc w:val="left"/>
      <w:pPr>
        <w:tabs>
          <w:tab w:val="num" w:pos="1701"/>
        </w:tabs>
        <w:ind w:left="1701" w:hanging="283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·"/>
      <w:lvlJc w:val="left"/>
      <w:pPr>
        <w:tabs>
          <w:tab w:val="num" w:pos="1984"/>
        </w:tabs>
        <w:ind w:left="1984" w:hanging="283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·"/>
      <w:lvlJc w:val="left"/>
      <w:pPr>
        <w:tabs>
          <w:tab w:val="num" w:pos="2268"/>
        </w:tabs>
        <w:ind w:left="2268" w:hanging="283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·"/>
      <w:lvlJc w:val="left"/>
      <w:pPr>
        <w:tabs>
          <w:tab w:val="num" w:pos="2551"/>
        </w:tabs>
        <w:ind w:left="2551" w:hanging="283"/>
      </w:pPr>
      <w:rPr>
        <w:rFonts w:ascii="Symbol" w:hAnsi="Symbol" w:cs="StarSymbol"/>
        <w:sz w:val="18"/>
        <w:szCs w:val="18"/>
      </w:rPr>
    </w:lvl>
  </w:abstractNum>
  <w:abstractNum w:abstractNumId="61" w15:restartNumberingAfterBreak="0">
    <w:nsid w:val="0000003E"/>
    <w:multiLevelType w:val="multilevel"/>
    <w:tmpl w:val="0000003E"/>
    <w:name w:val="WW8Num62"/>
    <w:lvl w:ilvl="0">
      <w:start w:val="1"/>
      <w:numFmt w:val="bullet"/>
      <w:lvlText w:val="·"/>
      <w:lvlJc w:val="left"/>
      <w:pPr>
        <w:tabs>
          <w:tab w:val="num" w:pos="283"/>
        </w:tabs>
        <w:ind w:left="283" w:hanging="283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·"/>
      <w:lvlJc w:val="left"/>
      <w:pPr>
        <w:tabs>
          <w:tab w:val="num" w:pos="567"/>
        </w:tabs>
        <w:ind w:left="567" w:hanging="283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·"/>
      <w:lvlJc w:val="left"/>
      <w:pPr>
        <w:tabs>
          <w:tab w:val="num" w:pos="850"/>
        </w:tabs>
        <w:ind w:left="850" w:hanging="283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·"/>
      <w:lvlJc w:val="left"/>
      <w:pPr>
        <w:tabs>
          <w:tab w:val="num" w:pos="1134"/>
        </w:tabs>
        <w:ind w:left="1134" w:hanging="283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·"/>
      <w:lvlJc w:val="left"/>
      <w:pPr>
        <w:tabs>
          <w:tab w:val="num" w:pos="1417"/>
        </w:tabs>
        <w:ind w:left="1417" w:hanging="283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·"/>
      <w:lvlJc w:val="left"/>
      <w:pPr>
        <w:tabs>
          <w:tab w:val="num" w:pos="1701"/>
        </w:tabs>
        <w:ind w:left="1701" w:hanging="283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·"/>
      <w:lvlJc w:val="left"/>
      <w:pPr>
        <w:tabs>
          <w:tab w:val="num" w:pos="1984"/>
        </w:tabs>
        <w:ind w:left="1984" w:hanging="283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·"/>
      <w:lvlJc w:val="left"/>
      <w:pPr>
        <w:tabs>
          <w:tab w:val="num" w:pos="2268"/>
        </w:tabs>
        <w:ind w:left="2268" w:hanging="283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·"/>
      <w:lvlJc w:val="left"/>
      <w:pPr>
        <w:tabs>
          <w:tab w:val="num" w:pos="2551"/>
        </w:tabs>
        <w:ind w:left="2551" w:hanging="283"/>
      </w:pPr>
      <w:rPr>
        <w:rFonts w:ascii="Symbol" w:hAnsi="Symbol" w:cs="StarSymbol"/>
        <w:sz w:val="18"/>
        <w:szCs w:val="18"/>
      </w:rPr>
    </w:lvl>
  </w:abstractNum>
  <w:abstractNum w:abstractNumId="62" w15:restartNumberingAfterBreak="0">
    <w:nsid w:val="0000003F"/>
    <w:multiLevelType w:val="multilevel"/>
    <w:tmpl w:val="0000003F"/>
    <w:name w:val="WW8Num63"/>
    <w:lvl w:ilvl="0">
      <w:start w:val="1"/>
      <w:numFmt w:val="bullet"/>
      <w:lvlText w:val="·"/>
      <w:lvlJc w:val="left"/>
      <w:pPr>
        <w:tabs>
          <w:tab w:val="num" w:pos="283"/>
        </w:tabs>
        <w:ind w:left="283" w:hanging="283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·"/>
      <w:lvlJc w:val="left"/>
      <w:pPr>
        <w:tabs>
          <w:tab w:val="num" w:pos="567"/>
        </w:tabs>
        <w:ind w:left="567" w:hanging="283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·"/>
      <w:lvlJc w:val="left"/>
      <w:pPr>
        <w:tabs>
          <w:tab w:val="num" w:pos="850"/>
        </w:tabs>
        <w:ind w:left="850" w:hanging="283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·"/>
      <w:lvlJc w:val="left"/>
      <w:pPr>
        <w:tabs>
          <w:tab w:val="num" w:pos="1134"/>
        </w:tabs>
        <w:ind w:left="1134" w:hanging="283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·"/>
      <w:lvlJc w:val="left"/>
      <w:pPr>
        <w:tabs>
          <w:tab w:val="num" w:pos="1417"/>
        </w:tabs>
        <w:ind w:left="1417" w:hanging="283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·"/>
      <w:lvlJc w:val="left"/>
      <w:pPr>
        <w:tabs>
          <w:tab w:val="num" w:pos="1701"/>
        </w:tabs>
        <w:ind w:left="1701" w:hanging="283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·"/>
      <w:lvlJc w:val="left"/>
      <w:pPr>
        <w:tabs>
          <w:tab w:val="num" w:pos="1984"/>
        </w:tabs>
        <w:ind w:left="1984" w:hanging="283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·"/>
      <w:lvlJc w:val="left"/>
      <w:pPr>
        <w:tabs>
          <w:tab w:val="num" w:pos="2268"/>
        </w:tabs>
        <w:ind w:left="2268" w:hanging="283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·"/>
      <w:lvlJc w:val="left"/>
      <w:pPr>
        <w:tabs>
          <w:tab w:val="num" w:pos="2551"/>
        </w:tabs>
        <w:ind w:left="2551" w:hanging="283"/>
      </w:pPr>
      <w:rPr>
        <w:rFonts w:ascii="Symbol" w:hAnsi="Symbol" w:cs="StarSymbol"/>
        <w:sz w:val="18"/>
        <w:szCs w:val="18"/>
      </w:rPr>
    </w:lvl>
  </w:abstractNum>
  <w:abstractNum w:abstractNumId="63" w15:restartNumberingAfterBreak="0">
    <w:nsid w:val="00000040"/>
    <w:multiLevelType w:val="multilevel"/>
    <w:tmpl w:val="00000040"/>
    <w:name w:val="WW8Num64"/>
    <w:lvl w:ilvl="0">
      <w:start w:val="1"/>
      <w:numFmt w:val="bullet"/>
      <w:lvlText w:val="·"/>
      <w:lvlJc w:val="left"/>
      <w:pPr>
        <w:tabs>
          <w:tab w:val="num" w:pos="283"/>
        </w:tabs>
        <w:ind w:left="283" w:hanging="283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·"/>
      <w:lvlJc w:val="left"/>
      <w:pPr>
        <w:tabs>
          <w:tab w:val="num" w:pos="567"/>
        </w:tabs>
        <w:ind w:left="567" w:hanging="283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·"/>
      <w:lvlJc w:val="left"/>
      <w:pPr>
        <w:tabs>
          <w:tab w:val="num" w:pos="850"/>
        </w:tabs>
        <w:ind w:left="850" w:hanging="283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·"/>
      <w:lvlJc w:val="left"/>
      <w:pPr>
        <w:tabs>
          <w:tab w:val="num" w:pos="1134"/>
        </w:tabs>
        <w:ind w:left="1134" w:hanging="283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·"/>
      <w:lvlJc w:val="left"/>
      <w:pPr>
        <w:tabs>
          <w:tab w:val="num" w:pos="1417"/>
        </w:tabs>
        <w:ind w:left="1417" w:hanging="283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·"/>
      <w:lvlJc w:val="left"/>
      <w:pPr>
        <w:tabs>
          <w:tab w:val="num" w:pos="1701"/>
        </w:tabs>
        <w:ind w:left="1701" w:hanging="283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·"/>
      <w:lvlJc w:val="left"/>
      <w:pPr>
        <w:tabs>
          <w:tab w:val="num" w:pos="1984"/>
        </w:tabs>
        <w:ind w:left="1984" w:hanging="283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·"/>
      <w:lvlJc w:val="left"/>
      <w:pPr>
        <w:tabs>
          <w:tab w:val="num" w:pos="2268"/>
        </w:tabs>
        <w:ind w:left="2268" w:hanging="283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·"/>
      <w:lvlJc w:val="left"/>
      <w:pPr>
        <w:tabs>
          <w:tab w:val="num" w:pos="2551"/>
        </w:tabs>
        <w:ind w:left="2551" w:hanging="283"/>
      </w:pPr>
      <w:rPr>
        <w:rFonts w:ascii="Symbol" w:hAnsi="Symbol" w:cs="StarSymbol"/>
        <w:sz w:val="18"/>
        <w:szCs w:val="18"/>
      </w:rPr>
    </w:lvl>
  </w:abstractNum>
  <w:abstractNum w:abstractNumId="64" w15:restartNumberingAfterBreak="0">
    <w:nsid w:val="00000041"/>
    <w:multiLevelType w:val="multilevel"/>
    <w:tmpl w:val="00000041"/>
    <w:name w:val="WW8Num65"/>
    <w:lvl w:ilvl="0">
      <w:start w:val="1"/>
      <w:numFmt w:val="bullet"/>
      <w:lvlText w:val="·"/>
      <w:lvlJc w:val="left"/>
      <w:pPr>
        <w:tabs>
          <w:tab w:val="num" w:pos="283"/>
        </w:tabs>
        <w:ind w:left="283" w:hanging="283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·"/>
      <w:lvlJc w:val="left"/>
      <w:pPr>
        <w:tabs>
          <w:tab w:val="num" w:pos="567"/>
        </w:tabs>
        <w:ind w:left="567" w:hanging="283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·"/>
      <w:lvlJc w:val="left"/>
      <w:pPr>
        <w:tabs>
          <w:tab w:val="num" w:pos="850"/>
        </w:tabs>
        <w:ind w:left="850" w:hanging="283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·"/>
      <w:lvlJc w:val="left"/>
      <w:pPr>
        <w:tabs>
          <w:tab w:val="num" w:pos="1134"/>
        </w:tabs>
        <w:ind w:left="1134" w:hanging="283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·"/>
      <w:lvlJc w:val="left"/>
      <w:pPr>
        <w:tabs>
          <w:tab w:val="num" w:pos="1417"/>
        </w:tabs>
        <w:ind w:left="1417" w:hanging="283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·"/>
      <w:lvlJc w:val="left"/>
      <w:pPr>
        <w:tabs>
          <w:tab w:val="num" w:pos="1701"/>
        </w:tabs>
        <w:ind w:left="1701" w:hanging="283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·"/>
      <w:lvlJc w:val="left"/>
      <w:pPr>
        <w:tabs>
          <w:tab w:val="num" w:pos="1984"/>
        </w:tabs>
        <w:ind w:left="1984" w:hanging="283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·"/>
      <w:lvlJc w:val="left"/>
      <w:pPr>
        <w:tabs>
          <w:tab w:val="num" w:pos="2268"/>
        </w:tabs>
        <w:ind w:left="2268" w:hanging="283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·"/>
      <w:lvlJc w:val="left"/>
      <w:pPr>
        <w:tabs>
          <w:tab w:val="num" w:pos="2551"/>
        </w:tabs>
        <w:ind w:left="2551" w:hanging="283"/>
      </w:pPr>
      <w:rPr>
        <w:rFonts w:ascii="Symbol" w:hAnsi="Symbol" w:cs="StarSymbol"/>
        <w:sz w:val="18"/>
        <w:szCs w:val="18"/>
      </w:rPr>
    </w:lvl>
  </w:abstractNum>
  <w:abstractNum w:abstractNumId="65" w15:restartNumberingAfterBreak="0">
    <w:nsid w:val="00000042"/>
    <w:multiLevelType w:val="multilevel"/>
    <w:tmpl w:val="00000042"/>
    <w:name w:val="WW8Num66"/>
    <w:lvl w:ilvl="0">
      <w:start w:val="1"/>
      <w:numFmt w:val="bullet"/>
      <w:lvlText w:val="·"/>
      <w:lvlJc w:val="left"/>
      <w:pPr>
        <w:tabs>
          <w:tab w:val="num" w:pos="283"/>
        </w:tabs>
        <w:ind w:left="283" w:hanging="283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·"/>
      <w:lvlJc w:val="left"/>
      <w:pPr>
        <w:tabs>
          <w:tab w:val="num" w:pos="567"/>
        </w:tabs>
        <w:ind w:left="567" w:hanging="283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·"/>
      <w:lvlJc w:val="left"/>
      <w:pPr>
        <w:tabs>
          <w:tab w:val="num" w:pos="850"/>
        </w:tabs>
        <w:ind w:left="850" w:hanging="283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·"/>
      <w:lvlJc w:val="left"/>
      <w:pPr>
        <w:tabs>
          <w:tab w:val="num" w:pos="1134"/>
        </w:tabs>
        <w:ind w:left="1134" w:hanging="283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·"/>
      <w:lvlJc w:val="left"/>
      <w:pPr>
        <w:tabs>
          <w:tab w:val="num" w:pos="1417"/>
        </w:tabs>
        <w:ind w:left="1417" w:hanging="283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·"/>
      <w:lvlJc w:val="left"/>
      <w:pPr>
        <w:tabs>
          <w:tab w:val="num" w:pos="1701"/>
        </w:tabs>
        <w:ind w:left="1701" w:hanging="283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·"/>
      <w:lvlJc w:val="left"/>
      <w:pPr>
        <w:tabs>
          <w:tab w:val="num" w:pos="1984"/>
        </w:tabs>
        <w:ind w:left="1984" w:hanging="283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·"/>
      <w:lvlJc w:val="left"/>
      <w:pPr>
        <w:tabs>
          <w:tab w:val="num" w:pos="2268"/>
        </w:tabs>
        <w:ind w:left="2268" w:hanging="283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·"/>
      <w:lvlJc w:val="left"/>
      <w:pPr>
        <w:tabs>
          <w:tab w:val="num" w:pos="2551"/>
        </w:tabs>
        <w:ind w:left="2551" w:hanging="283"/>
      </w:pPr>
      <w:rPr>
        <w:rFonts w:ascii="Symbol" w:hAnsi="Symbol" w:cs="StarSymbol"/>
        <w:sz w:val="18"/>
        <w:szCs w:val="18"/>
      </w:rPr>
    </w:lvl>
  </w:abstractNum>
  <w:abstractNum w:abstractNumId="66" w15:restartNumberingAfterBreak="0">
    <w:nsid w:val="00000043"/>
    <w:multiLevelType w:val="multilevel"/>
    <w:tmpl w:val="00000043"/>
    <w:name w:val="WW8Num67"/>
    <w:lvl w:ilvl="0">
      <w:start w:val="1"/>
      <w:numFmt w:val="bullet"/>
      <w:lvlText w:val="·"/>
      <w:lvlJc w:val="left"/>
      <w:pPr>
        <w:tabs>
          <w:tab w:val="num" w:pos="283"/>
        </w:tabs>
        <w:ind w:left="283" w:hanging="283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·"/>
      <w:lvlJc w:val="left"/>
      <w:pPr>
        <w:tabs>
          <w:tab w:val="num" w:pos="567"/>
        </w:tabs>
        <w:ind w:left="567" w:hanging="283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·"/>
      <w:lvlJc w:val="left"/>
      <w:pPr>
        <w:tabs>
          <w:tab w:val="num" w:pos="850"/>
        </w:tabs>
        <w:ind w:left="850" w:hanging="283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·"/>
      <w:lvlJc w:val="left"/>
      <w:pPr>
        <w:tabs>
          <w:tab w:val="num" w:pos="1134"/>
        </w:tabs>
        <w:ind w:left="1134" w:hanging="283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·"/>
      <w:lvlJc w:val="left"/>
      <w:pPr>
        <w:tabs>
          <w:tab w:val="num" w:pos="1417"/>
        </w:tabs>
        <w:ind w:left="1417" w:hanging="283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·"/>
      <w:lvlJc w:val="left"/>
      <w:pPr>
        <w:tabs>
          <w:tab w:val="num" w:pos="1701"/>
        </w:tabs>
        <w:ind w:left="1701" w:hanging="283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·"/>
      <w:lvlJc w:val="left"/>
      <w:pPr>
        <w:tabs>
          <w:tab w:val="num" w:pos="1984"/>
        </w:tabs>
        <w:ind w:left="1984" w:hanging="283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·"/>
      <w:lvlJc w:val="left"/>
      <w:pPr>
        <w:tabs>
          <w:tab w:val="num" w:pos="2268"/>
        </w:tabs>
        <w:ind w:left="2268" w:hanging="283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·"/>
      <w:lvlJc w:val="left"/>
      <w:pPr>
        <w:tabs>
          <w:tab w:val="num" w:pos="2551"/>
        </w:tabs>
        <w:ind w:left="2551" w:hanging="283"/>
      </w:pPr>
      <w:rPr>
        <w:rFonts w:ascii="Symbol" w:hAnsi="Symbol" w:cs="StarSymbol"/>
        <w:sz w:val="18"/>
        <w:szCs w:val="18"/>
      </w:rPr>
    </w:lvl>
  </w:abstractNum>
  <w:abstractNum w:abstractNumId="67" w15:restartNumberingAfterBreak="0">
    <w:nsid w:val="00000044"/>
    <w:multiLevelType w:val="multilevel"/>
    <w:tmpl w:val="00000044"/>
    <w:name w:val="WW8Num68"/>
    <w:lvl w:ilvl="0">
      <w:start w:val="1"/>
      <w:numFmt w:val="bullet"/>
      <w:lvlText w:val="·"/>
      <w:lvlJc w:val="left"/>
      <w:pPr>
        <w:tabs>
          <w:tab w:val="num" w:pos="283"/>
        </w:tabs>
        <w:ind w:left="283" w:hanging="283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·"/>
      <w:lvlJc w:val="left"/>
      <w:pPr>
        <w:tabs>
          <w:tab w:val="num" w:pos="567"/>
        </w:tabs>
        <w:ind w:left="567" w:hanging="283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·"/>
      <w:lvlJc w:val="left"/>
      <w:pPr>
        <w:tabs>
          <w:tab w:val="num" w:pos="850"/>
        </w:tabs>
        <w:ind w:left="850" w:hanging="283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·"/>
      <w:lvlJc w:val="left"/>
      <w:pPr>
        <w:tabs>
          <w:tab w:val="num" w:pos="1134"/>
        </w:tabs>
        <w:ind w:left="1134" w:hanging="283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·"/>
      <w:lvlJc w:val="left"/>
      <w:pPr>
        <w:tabs>
          <w:tab w:val="num" w:pos="1417"/>
        </w:tabs>
        <w:ind w:left="1417" w:hanging="283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·"/>
      <w:lvlJc w:val="left"/>
      <w:pPr>
        <w:tabs>
          <w:tab w:val="num" w:pos="1701"/>
        </w:tabs>
        <w:ind w:left="1701" w:hanging="283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·"/>
      <w:lvlJc w:val="left"/>
      <w:pPr>
        <w:tabs>
          <w:tab w:val="num" w:pos="1984"/>
        </w:tabs>
        <w:ind w:left="1984" w:hanging="283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·"/>
      <w:lvlJc w:val="left"/>
      <w:pPr>
        <w:tabs>
          <w:tab w:val="num" w:pos="2268"/>
        </w:tabs>
        <w:ind w:left="2268" w:hanging="283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·"/>
      <w:lvlJc w:val="left"/>
      <w:pPr>
        <w:tabs>
          <w:tab w:val="num" w:pos="2551"/>
        </w:tabs>
        <w:ind w:left="2551" w:hanging="283"/>
      </w:pPr>
      <w:rPr>
        <w:rFonts w:ascii="Symbol" w:hAnsi="Symbol" w:cs="StarSymbol"/>
        <w:sz w:val="18"/>
        <w:szCs w:val="18"/>
      </w:rPr>
    </w:lvl>
  </w:abstractNum>
  <w:abstractNum w:abstractNumId="68" w15:restartNumberingAfterBreak="0">
    <w:nsid w:val="00000045"/>
    <w:multiLevelType w:val="multilevel"/>
    <w:tmpl w:val="00000045"/>
    <w:name w:val="WW8Num69"/>
    <w:lvl w:ilvl="0">
      <w:start w:val="4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69" w15:restartNumberingAfterBreak="0">
    <w:nsid w:val="00000046"/>
    <w:multiLevelType w:val="multilevel"/>
    <w:tmpl w:val="00000046"/>
    <w:name w:val="WW8Num70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70" w15:restartNumberingAfterBreak="0">
    <w:nsid w:val="00000047"/>
    <w:multiLevelType w:val="multilevel"/>
    <w:tmpl w:val="00000047"/>
    <w:name w:val="WW8Num71"/>
    <w:lvl w:ilvl="0">
      <w:start w:val="1"/>
      <w:numFmt w:val="bullet"/>
      <w:lvlText w:val="·"/>
      <w:lvlJc w:val="left"/>
      <w:pPr>
        <w:tabs>
          <w:tab w:val="num" w:pos="283"/>
        </w:tabs>
        <w:ind w:left="283" w:hanging="283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·"/>
      <w:lvlJc w:val="left"/>
      <w:pPr>
        <w:tabs>
          <w:tab w:val="num" w:pos="567"/>
        </w:tabs>
        <w:ind w:left="567" w:hanging="283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·"/>
      <w:lvlJc w:val="left"/>
      <w:pPr>
        <w:tabs>
          <w:tab w:val="num" w:pos="850"/>
        </w:tabs>
        <w:ind w:left="850" w:hanging="283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·"/>
      <w:lvlJc w:val="left"/>
      <w:pPr>
        <w:tabs>
          <w:tab w:val="num" w:pos="1134"/>
        </w:tabs>
        <w:ind w:left="1134" w:hanging="283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·"/>
      <w:lvlJc w:val="left"/>
      <w:pPr>
        <w:tabs>
          <w:tab w:val="num" w:pos="1417"/>
        </w:tabs>
        <w:ind w:left="1417" w:hanging="283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·"/>
      <w:lvlJc w:val="left"/>
      <w:pPr>
        <w:tabs>
          <w:tab w:val="num" w:pos="1701"/>
        </w:tabs>
        <w:ind w:left="1701" w:hanging="283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·"/>
      <w:lvlJc w:val="left"/>
      <w:pPr>
        <w:tabs>
          <w:tab w:val="num" w:pos="1984"/>
        </w:tabs>
        <w:ind w:left="1984" w:hanging="283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·"/>
      <w:lvlJc w:val="left"/>
      <w:pPr>
        <w:tabs>
          <w:tab w:val="num" w:pos="2268"/>
        </w:tabs>
        <w:ind w:left="2268" w:hanging="283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·"/>
      <w:lvlJc w:val="left"/>
      <w:pPr>
        <w:tabs>
          <w:tab w:val="num" w:pos="2551"/>
        </w:tabs>
        <w:ind w:left="2551" w:hanging="283"/>
      </w:pPr>
      <w:rPr>
        <w:rFonts w:ascii="Symbol" w:hAnsi="Symbol" w:cs="StarSymbol"/>
        <w:sz w:val="18"/>
        <w:szCs w:val="18"/>
      </w:rPr>
    </w:lvl>
  </w:abstractNum>
  <w:abstractNum w:abstractNumId="71" w15:restartNumberingAfterBreak="0">
    <w:nsid w:val="00000048"/>
    <w:multiLevelType w:val="multilevel"/>
    <w:tmpl w:val="00000048"/>
    <w:name w:val="WW8Num72"/>
    <w:lvl w:ilvl="0">
      <w:start w:val="1"/>
      <w:numFmt w:val="bullet"/>
      <w:lvlText w:val="·"/>
      <w:lvlJc w:val="left"/>
      <w:pPr>
        <w:tabs>
          <w:tab w:val="num" w:pos="283"/>
        </w:tabs>
        <w:ind w:left="283" w:hanging="283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·"/>
      <w:lvlJc w:val="left"/>
      <w:pPr>
        <w:tabs>
          <w:tab w:val="num" w:pos="567"/>
        </w:tabs>
        <w:ind w:left="567" w:hanging="283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·"/>
      <w:lvlJc w:val="left"/>
      <w:pPr>
        <w:tabs>
          <w:tab w:val="num" w:pos="850"/>
        </w:tabs>
        <w:ind w:left="850" w:hanging="283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·"/>
      <w:lvlJc w:val="left"/>
      <w:pPr>
        <w:tabs>
          <w:tab w:val="num" w:pos="1134"/>
        </w:tabs>
        <w:ind w:left="1134" w:hanging="283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·"/>
      <w:lvlJc w:val="left"/>
      <w:pPr>
        <w:tabs>
          <w:tab w:val="num" w:pos="1417"/>
        </w:tabs>
        <w:ind w:left="1417" w:hanging="283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·"/>
      <w:lvlJc w:val="left"/>
      <w:pPr>
        <w:tabs>
          <w:tab w:val="num" w:pos="1701"/>
        </w:tabs>
        <w:ind w:left="1701" w:hanging="283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·"/>
      <w:lvlJc w:val="left"/>
      <w:pPr>
        <w:tabs>
          <w:tab w:val="num" w:pos="1984"/>
        </w:tabs>
        <w:ind w:left="1984" w:hanging="283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·"/>
      <w:lvlJc w:val="left"/>
      <w:pPr>
        <w:tabs>
          <w:tab w:val="num" w:pos="2268"/>
        </w:tabs>
        <w:ind w:left="2268" w:hanging="283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·"/>
      <w:lvlJc w:val="left"/>
      <w:pPr>
        <w:tabs>
          <w:tab w:val="num" w:pos="2551"/>
        </w:tabs>
        <w:ind w:left="2551" w:hanging="283"/>
      </w:pPr>
      <w:rPr>
        <w:rFonts w:ascii="Symbol" w:hAnsi="Symbol" w:cs="StarSymbol"/>
        <w:sz w:val="18"/>
        <w:szCs w:val="18"/>
      </w:rPr>
    </w:lvl>
  </w:abstractNum>
  <w:abstractNum w:abstractNumId="72" w15:restartNumberingAfterBreak="0">
    <w:nsid w:val="00000049"/>
    <w:multiLevelType w:val="multilevel"/>
    <w:tmpl w:val="00000049"/>
    <w:name w:val="WW8Num73"/>
    <w:lvl w:ilvl="0">
      <w:start w:val="1"/>
      <w:numFmt w:val="bullet"/>
      <w:lvlText w:val="·"/>
      <w:lvlJc w:val="left"/>
      <w:pPr>
        <w:tabs>
          <w:tab w:val="num" w:pos="283"/>
        </w:tabs>
        <w:ind w:left="283" w:hanging="283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·"/>
      <w:lvlJc w:val="left"/>
      <w:pPr>
        <w:tabs>
          <w:tab w:val="num" w:pos="567"/>
        </w:tabs>
        <w:ind w:left="567" w:hanging="283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·"/>
      <w:lvlJc w:val="left"/>
      <w:pPr>
        <w:tabs>
          <w:tab w:val="num" w:pos="850"/>
        </w:tabs>
        <w:ind w:left="850" w:hanging="283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·"/>
      <w:lvlJc w:val="left"/>
      <w:pPr>
        <w:tabs>
          <w:tab w:val="num" w:pos="1134"/>
        </w:tabs>
        <w:ind w:left="1134" w:hanging="283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·"/>
      <w:lvlJc w:val="left"/>
      <w:pPr>
        <w:tabs>
          <w:tab w:val="num" w:pos="1417"/>
        </w:tabs>
        <w:ind w:left="1417" w:hanging="283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·"/>
      <w:lvlJc w:val="left"/>
      <w:pPr>
        <w:tabs>
          <w:tab w:val="num" w:pos="1701"/>
        </w:tabs>
        <w:ind w:left="1701" w:hanging="283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·"/>
      <w:lvlJc w:val="left"/>
      <w:pPr>
        <w:tabs>
          <w:tab w:val="num" w:pos="1984"/>
        </w:tabs>
        <w:ind w:left="1984" w:hanging="283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·"/>
      <w:lvlJc w:val="left"/>
      <w:pPr>
        <w:tabs>
          <w:tab w:val="num" w:pos="2268"/>
        </w:tabs>
        <w:ind w:left="2268" w:hanging="283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·"/>
      <w:lvlJc w:val="left"/>
      <w:pPr>
        <w:tabs>
          <w:tab w:val="num" w:pos="2551"/>
        </w:tabs>
        <w:ind w:left="2551" w:hanging="283"/>
      </w:pPr>
      <w:rPr>
        <w:rFonts w:ascii="Symbol" w:hAnsi="Symbol" w:cs="StarSymbol"/>
        <w:sz w:val="18"/>
        <w:szCs w:val="18"/>
      </w:rPr>
    </w:lvl>
  </w:abstractNum>
  <w:abstractNum w:abstractNumId="73" w15:restartNumberingAfterBreak="0">
    <w:nsid w:val="0000004A"/>
    <w:multiLevelType w:val="multilevel"/>
    <w:tmpl w:val="0000004A"/>
    <w:name w:val="WW8Num74"/>
    <w:lvl w:ilvl="0">
      <w:start w:val="1"/>
      <w:numFmt w:val="bullet"/>
      <w:lvlText w:val="·"/>
      <w:lvlJc w:val="left"/>
      <w:pPr>
        <w:tabs>
          <w:tab w:val="num" w:pos="283"/>
        </w:tabs>
        <w:ind w:left="283" w:hanging="283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·"/>
      <w:lvlJc w:val="left"/>
      <w:pPr>
        <w:tabs>
          <w:tab w:val="num" w:pos="567"/>
        </w:tabs>
        <w:ind w:left="567" w:hanging="283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·"/>
      <w:lvlJc w:val="left"/>
      <w:pPr>
        <w:tabs>
          <w:tab w:val="num" w:pos="850"/>
        </w:tabs>
        <w:ind w:left="850" w:hanging="283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·"/>
      <w:lvlJc w:val="left"/>
      <w:pPr>
        <w:tabs>
          <w:tab w:val="num" w:pos="1134"/>
        </w:tabs>
        <w:ind w:left="1134" w:hanging="283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·"/>
      <w:lvlJc w:val="left"/>
      <w:pPr>
        <w:tabs>
          <w:tab w:val="num" w:pos="1417"/>
        </w:tabs>
        <w:ind w:left="1417" w:hanging="283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·"/>
      <w:lvlJc w:val="left"/>
      <w:pPr>
        <w:tabs>
          <w:tab w:val="num" w:pos="1701"/>
        </w:tabs>
        <w:ind w:left="1701" w:hanging="283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·"/>
      <w:lvlJc w:val="left"/>
      <w:pPr>
        <w:tabs>
          <w:tab w:val="num" w:pos="1984"/>
        </w:tabs>
        <w:ind w:left="1984" w:hanging="283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·"/>
      <w:lvlJc w:val="left"/>
      <w:pPr>
        <w:tabs>
          <w:tab w:val="num" w:pos="2268"/>
        </w:tabs>
        <w:ind w:left="2268" w:hanging="283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·"/>
      <w:lvlJc w:val="left"/>
      <w:pPr>
        <w:tabs>
          <w:tab w:val="num" w:pos="2551"/>
        </w:tabs>
        <w:ind w:left="2551" w:hanging="283"/>
      </w:pPr>
      <w:rPr>
        <w:rFonts w:ascii="Symbol" w:hAnsi="Symbol" w:cs="StarSymbol"/>
        <w:sz w:val="18"/>
        <w:szCs w:val="18"/>
      </w:rPr>
    </w:lvl>
  </w:abstractNum>
  <w:abstractNum w:abstractNumId="74" w15:restartNumberingAfterBreak="0">
    <w:nsid w:val="0000004B"/>
    <w:multiLevelType w:val="multilevel"/>
    <w:tmpl w:val="0000004B"/>
    <w:name w:val="WW8Num75"/>
    <w:lvl w:ilvl="0">
      <w:start w:val="1"/>
      <w:numFmt w:val="bullet"/>
      <w:lvlText w:val="·"/>
      <w:lvlJc w:val="left"/>
      <w:pPr>
        <w:tabs>
          <w:tab w:val="num" w:pos="283"/>
        </w:tabs>
        <w:ind w:left="283" w:hanging="283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·"/>
      <w:lvlJc w:val="left"/>
      <w:pPr>
        <w:tabs>
          <w:tab w:val="num" w:pos="567"/>
        </w:tabs>
        <w:ind w:left="567" w:hanging="283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·"/>
      <w:lvlJc w:val="left"/>
      <w:pPr>
        <w:tabs>
          <w:tab w:val="num" w:pos="850"/>
        </w:tabs>
        <w:ind w:left="850" w:hanging="283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·"/>
      <w:lvlJc w:val="left"/>
      <w:pPr>
        <w:tabs>
          <w:tab w:val="num" w:pos="1134"/>
        </w:tabs>
        <w:ind w:left="1134" w:hanging="283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·"/>
      <w:lvlJc w:val="left"/>
      <w:pPr>
        <w:tabs>
          <w:tab w:val="num" w:pos="1417"/>
        </w:tabs>
        <w:ind w:left="1417" w:hanging="283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·"/>
      <w:lvlJc w:val="left"/>
      <w:pPr>
        <w:tabs>
          <w:tab w:val="num" w:pos="1701"/>
        </w:tabs>
        <w:ind w:left="1701" w:hanging="283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·"/>
      <w:lvlJc w:val="left"/>
      <w:pPr>
        <w:tabs>
          <w:tab w:val="num" w:pos="1984"/>
        </w:tabs>
        <w:ind w:left="1984" w:hanging="283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·"/>
      <w:lvlJc w:val="left"/>
      <w:pPr>
        <w:tabs>
          <w:tab w:val="num" w:pos="2268"/>
        </w:tabs>
        <w:ind w:left="2268" w:hanging="283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·"/>
      <w:lvlJc w:val="left"/>
      <w:pPr>
        <w:tabs>
          <w:tab w:val="num" w:pos="2551"/>
        </w:tabs>
        <w:ind w:left="2551" w:hanging="283"/>
      </w:pPr>
      <w:rPr>
        <w:rFonts w:ascii="Symbol" w:hAnsi="Symbol" w:cs="StarSymbol"/>
        <w:sz w:val="18"/>
        <w:szCs w:val="18"/>
      </w:rPr>
    </w:lvl>
  </w:abstractNum>
  <w:abstractNum w:abstractNumId="75" w15:restartNumberingAfterBreak="0">
    <w:nsid w:val="0000004C"/>
    <w:multiLevelType w:val="multilevel"/>
    <w:tmpl w:val="0000004C"/>
    <w:name w:val="WW8Num76"/>
    <w:lvl w:ilvl="0">
      <w:start w:val="1"/>
      <w:numFmt w:val="bullet"/>
      <w:lvlText w:val="·"/>
      <w:lvlJc w:val="left"/>
      <w:pPr>
        <w:tabs>
          <w:tab w:val="num" w:pos="283"/>
        </w:tabs>
        <w:ind w:left="283" w:hanging="283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·"/>
      <w:lvlJc w:val="left"/>
      <w:pPr>
        <w:tabs>
          <w:tab w:val="num" w:pos="567"/>
        </w:tabs>
        <w:ind w:left="567" w:hanging="283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·"/>
      <w:lvlJc w:val="left"/>
      <w:pPr>
        <w:tabs>
          <w:tab w:val="num" w:pos="850"/>
        </w:tabs>
        <w:ind w:left="850" w:hanging="283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·"/>
      <w:lvlJc w:val="left"/>
      <w:pPr>
        <w:tabs>
          <w:tab w:val="num" w:pos="1134"/>
        </w:tabs>
        <w:ind w:left="1134" w:hanging="283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·"/>
      <w:lvlJc w:val="left"/>
      <w:pPr>
        <w:tabs>
          <w:tab w:val="num" w:pos="1417"/>
        </w:tabs>
        <w:ind w:left="1417" w:hanging="283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·"/>
      <w:lvlJc w:val="left"/>
      <w:pPr>
        <w:tabs>
          <w:tab w:val="num" w:pos="1701"/>
        </w:tabs>
        <w:ind w:left="1701" w:hanging="283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·"/>
      <w:lvlJc w:val="left"/>
      <w:pPr>
        <w:tabs>
          <w:tab w:val="num" w:pos="1984"/>
        </w:tabs>
        <w:ind w:left="1984" w:hanging="283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·"/>
      <w:lvlJc w:val="left"/>
      <w:pPr>
        <w:tabs>
          <w:tab w:val="num" w:pos="2268"/>
        </w:tabs>
        <w:ind w:left="2268" w:hanging="283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·"/>
      <w:lvlJc w:val="left"/>
      <w:pPr>
        <w:tabs>
          <w:tab w:val="num" w:pos="2551"/>
        </w:tabs>
        <w:ind w:left="2551" w:hanging="283"/>
      </w:pPr>
      <w:rPr>
        <w:rFonts w:ascii="Symbol" w:hAnsi="Symbol" w:cs="StarSymbol"/>
        <w:sz w:val="18"/>
        <w:szCs w:val="18"/>
      </w:rPr>
    </w:lvl>
  </w:abstractNum>
  <w:abstractNum w:abstractNumId="76" w15:restartNumberingAfterBreak="0">
    <w:nsid w:val="0000004D"/>
    <w:multiLevelType w:val="multilevel"/>
    <w:tmpl w:val="0000004D"/>
    <w:name w:val="WW8Num77"/>
    <w:lvl w:ilvl="0">
      <w:start w:val="1"/>
      <w:numFmt w:val="bullet"/>
      <w:lvlText w:val="·"/>
      <w:lvlJc w:val="left"/>
      <w:pPr>
        <w:tabs>
          <w:tab w:val="num" w:pos="283"/>
        </w:tabs>
        <w:ind w:left="283" w:hanging="283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·"/>
      <w:lvlJc w:val="left"/>
      <w:pPr>
        <w:tabs>
          <w:tab w:val="num" w:pos="567"/>
        </w:tabs>
        <w:ind w:left="567" w:hanging="283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·"/>
      <w:lvlJc w:val="left"/>
      <w:pPr>
        <w:tabs>
          <w:tab w:val="num" w:pos="850"/>
        </w:tabs>
        <w:ind w:left="850" w:hanging="283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·"/>
      <w:lvlJc w:val="left"/>
      <w:pPr>
        <w:tabs>
          <w:tab w:val="num" w:pos="1134"/>
        </w:tabs>
        <w:ind w:left="1134" w:hanging="283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·"/>
      <w:lvlJc w:val="left"/>
      <w:pPr>
        <w:tabs>
          <w:tab w:val="num" w:pos="1417"/>
        </w:tabs>
        <w:ind w:left="1417" w:hanging="283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·"/>
      <w:lvlJc w:val="left"/>
      <w:pPr>
        <w:tabs>
          <w:tab w:val="num" w:pos="1701"/>
        </w:tabs>
        <w:ind w:left="1701" w:hanging="283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·"/>
      <w:lvlJc w:val="left"/>
      <w:pPr>
        <w:tabs>
          <w:tab w:val="num" w:pos="1984"/>
        </w:tabs>
        <w:ind w:left="1984" w:hanging="283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·"/>
      <w:lvlJc w:val="left"/>
      <w:pPr>
        <w:tabs>
          <w:tab w:val="num" w:pos="2268"/>
        </w:tabs>
        <w:ind w:left="2268" w:hanging="283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·"/>
      <w:lvlJc w:val="left"/>
      <w:pPr>
        <w:tabs>
          <w:tab w:val="num" w:pos="2551"/>
        </w:tabs>
        <w:ind w:left="2551" w:hanging="283"/>
      </w:pPr>
      <w:rPr>
        <w:rFonts w:ascii="Symbol" w:hAnsi="Symbol" w:cs="StarSymbol"/>
        <w:sz w:val="18"/>
        <w:szCs w:val="18"/>
      </w:rPr>
    </w:lvl>
  </w:abstractNum>
  <w:abstractNum w:abstractNumId="77" w15:restartNumberingAfterBreak="0">
    <w:nsid w:val="0000004E"/>
    <w:multiLevelType w:val="multilevel"/>
    <w:tmpl w:val="0000004E"/>
    <w:name w:val="WW8Num78"/>
    <w:lvl w:ilvl="0">
      <w:start w:val="1"/>
      <w:numFmt w:val="bullet"/>
      <w:lvlText w:val="·"/>
      <w:lvlJc w:val="left"/>
      <w:pPr>
        <w:tabs>
          <w:tab w:val="num" w:pos="283"/>
        </w:tabs>
        <w:ind w:left="283" w:hanging="283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·"/>
      <w:lvlJc w:val="left"/>
      <w:pPr>
        <w:tabs>
          <w:tab w:val="num" w:pos="567"/>
        </w:tabs>
        <w:ind w:left="567" w:hanging="283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·"/>
      <w:lvlJc w:val="left"/>
      <w:pPr>
        <w:tabs>
          <w:tab w:val="num" w:pos="850"/>
        </w:tabs>
        <w:ind w:left="850" w:hanging="283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·"/>
      <w:lvlJc w:val="left"/>
      <w:pPr>
        <w:tabs>
          <w:tab w:val="num" w:pos="1134"/>
        </w:tabs>
        <w:ind w:left="1134" w:hanging="283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·"/>
      <w:lvlJc w:val="left"/>
      <w:pPr>
        <w:tabs>
          <w:tab w:val="num" w:pos="1417"/>
        </w:tabs>
        <w:ind w:left="1417" w:hanging="283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·"/>
      <w:lvlJc w:val="left"/>
      <w:pPr>
        <w:tabs>
          <w:tab w:val="num" w:pos="1701"/>
        </w:tabs>
        <w:ind w:left="1701" w:hanging="283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·"/>
      <w:lvlJc w:val="left"/>
      <w:pPr>
        <w:tabs>
          <w:tab w:val="num" w:pos="1984"/>
        </w:tabs>
        <w:ind w:left="1984" w:hanging="283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·"/>
      <w:lvlJc w:val="left"/>
      <w:pPr>
        <w:tabs>
          <w:tab w:val="num" w:pos="2268"/>
        </w:tabs>
        <w:ind w:left="2268" w:hanging="283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·"/>
      <w:lvlJc w:val="left"/>
      <w:pPr>
        <w:tabs>
          <w:tab w:val="num" w:pos="2551"/>
        </w:tabs>
        <w:ind w:left="2551" w:hanging="283"/>
      </w:pPr>
      <w:rPr>
        <w:rFonts w:ascii="Symbol" w:hAnsi="Symbol" w:cs="StarSymbol"/>
        <w:sz w:val="18"/>
        <w:szCs w:val="18"/>
      </w:rPr>
    </w:lvl>
  </w:abstractNum>
  <w:abstractNum w:abstractNumId="78" w15:restartNumberingAfterBreak="0">
    <w:nsid w:val="0000004F"/>
    <w:multiLevelType w:val="multilevel"/>
    <w:tmpl w:val="0000004F"/>
    <w:name w:val="WW8Num79"/>
    <w:lvl w:ilvl="0">
      <w:start w:val="1"/>
      <w:numFmt w:val="bullet"/>
      <w:lvlText w:val="·"/>
      <w:lvlJc w:val="left"/>
      <w:pPr>
        <w:tabs>
          <w:tab w:val="num" w:pos="283"/>
        </w:tabs>
        <w:ind w:left="283" w:hanging="283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·"/>
      <w:lvlJc w:val="left"/>
      <w:pPr>
        <w:tabs>
          <w:tab w:val="num" w:pos="567"/>
        </w:tabs>
        <w:ind w:left="567" w:hanging="283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·"/>
      <w:lvlJc w:val="left"/>
      <w:pPr>
        <w:tabs>
          <w:tab w:val="num" w:pos="850"/>
        </w:tabs>
        <w:ind w:left="850" w:hanging="283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·"/>
      <w:lvlJc w:val="left"/>
      <w:pPr>
        <w:tabs>
          <w:tab w:val="num" w:pos="1134"/>
        </w:tabs>
        <w:ind w:left="1134" w:hanging="283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·"/>
      <w:lvlJc w:val="left"/>
      <w:pPr>
        <w:tabs>
          <w:tab w:val="num" w:pos="1417"/>
        </w:tabs>
        <w:ind w:left="1417" w:hanging="283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·"/>
      <w:lvlJc w:val="left"/>
      <w:pPr>
        <w:tabs>
          <w:tab w:val="num" w:pos="1701"/>
        </w:tabs>
        <w:ind w:left="1701" w:hanging="283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·"/>
      <w:lvlJc w:val="left"/>
      <w:pPr>
        <w:tabs>
          <w:tab w:val="num" w:pos="1984"/>
        </w:tabs>
        <w:ind w:left="1984" w:hanging="283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·"/>
      <w:lvlJc w:val="left"/>
      <w:pPr>
        <w:tabs>
          <w:tab w:val="num" w:pos="2268"/>
        </w:tabs>
        <w:ind w:left="2268" w:hanging="283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·"/>
      <w:lvlJc w:val="left"/>
      <w:pPr>
        <w:tabs>
          <w:tab w:val="num" w:pos="2551"/>
        </w:tabs>
        <w:ind w:left="2551" w:hanging="283"/>
      </w:pPr>
      <w:rPr>
        <w:rFonts w:ascii="Symbol" w:hAnsi="Symbol" w:cs="StarSymbol"/>
        <w:sz w:val="18"/>
        <w:szCs w:val="18"/>
      </w:rPr>
    </w:lvl>
  </w:abstractNum>
  <w:abstractNum w:abstractNumId="79" w15:restartNumberingAfterBreak="0">
    <w:nsid w:val="00000050"/>
    <w:multiLevelType w:val="multilevel"/>
    <w:tmpl w:val="00000050"/>
    <w:name w:val="WW8Num80"/>
    <w:lvl w:ilvl="0">
      <w:start w:val="1"/>
      <w:numFmt w:val="bullet"/>
      <w:lvlText w:val="·"/>
      <w:lvlJc w:val="left"/>
      <w:pPr>
        <w:tabs>
          <w:tab w:val="num" w:pos="283"/>
        </w:tabs>
        <w:ind w:left="283" w:hanging="283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·"/>
      <w:lvlJc w:val="left"/>
      <w:pPr>
        <w:tabs>
          <w:tab w:val="num" w:pos="567"/>
        </w:tabs>
        <w:ind w:left="567" w:hanging="283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·"/>
      <w:lvlJc w:val="left"/>
      <w:pPr>
        <w:tabs>
          <w:tab w:val="num" w:pos="850"/>
        </w:tabs>
        <w:ind w:left="850" w:hanging="283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·"/>
      <w:lvlJc w:val="left"/>
      <w:pPr>
        <w:tabs>
          <w:tab w:val="num" w:pos="1134"/>
        </w:tabs>
        <w:ind w:left="1134" w:hanging="283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·"/>
      <w:lvlJc w:val="left"/>
      <w:pPr>
        <w:tabs>
          <w:tab w:val="num" w:pos="1417"/>
        </w:tabs>
        <w:ind w:left="1417" w:hanging="283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·"/>
      <w:lvlJc w:val="left"/>
      <w:pPr>
        <w:tabs>
          <w:tab w:val="num" w:pos="1701"/>
        </w:tabs>
        <w:ind w:left="1701" w:hanging="283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·"/>
      <w:lvlJc w:val="left"/>
      <w:pPr>
        <w:tabs>
          <w:tab w:val="num" w:pos="1984"/>
        </w:tabs>
        <w:ind w:left="1984" w:hanging="283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·"/>
      <w:lvlJc w:val="left"/>
      <w:pPr>
        <w:tabs>
          <w:tab w:val="num" w:pos="2268"/>
        </w:tabs>
        <w:ind w:left="2268" w:hanging="283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·"/>
      <w:lvlJc w:val="left"/>
      <w:pPr>
        <w:tabs>
          <w:tab w:val="num" w:pos="2551"/>
        </w:tabs>
        <w:ind w:left="2551" w:hanging="283"/>
      </w:pPr>
      <w:rPr>
        <w:rFonts w:ascii="Symbol" w:hAnsi="Symbol" w:cs="StarSymbol"/>
        <w:sz w:val="18"/>
        <w:szCs w:val="18"/>
      </w:rPr>
    </w:lvl>
  </w:abstractNum>
  <w:abstractNum w:abstractNumId="80" w15:restartNumberingAfterBreak="0">
    <w:nsid w:val="00000051"/>
    <w:multiLevelType w:val="multilevel"/>
    <w:tmpl w:val="00000051"/>
    <w:name w:val="WW8Num81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5"/>
      <w:numFmt w:val="decimal"/>
      <w:lvlText w:val="%1.%2."/>
      <w:lvlJc w:val="left"/>
      <w:pPr>
        <w:tabs>
          <w:tab w:val="num" w:pos="348"/>
        </w:tabs>
        <w:ind w:left="348" w:hanging="283"/>
      </w:pPr>
    </w:lvl>
    <w:lvl w:ilvl="2">
      <w:start w:val="1"/>
      <w:numFmt w:val="decimal"/>
      <w:lvlText w:val="%1.%2.%3."/>
      <w:lvlJc w:val="left"/>
      <w:pPr>
        <w:tabs>
          <w:tab w:val="num" w:pos="413"/>
        </w:tabs>
        <w:ind w:left="413" w:hanging="283"/>
      </w:pPr>
    </w:lvl>
    <w:lvl w:ilvl="3">
      <w:start w:val="1"/>
      <w:numFmt w:val="decimal"/>
      <w:lvlText w:val="%1.%2.%3.%4."/>
      <w:lvlJc w:val="left"/>
      <w:pPr>
        <w:tabs>
          <w:tab w:val="num" w:pos="478"/>
        </w:tabs>
        <w:ind w:left="478" w:hanging="283"/>
      </w:pPr>
    </w:lvl>
    <w:lvl w:ilvl="4">
      <w:start w:val="1"/>
      <w:numFmt w:val="decimal"/>
      <w:lvlText w:val="%1.%2.%3.%4.%5."/>
      <w:lvlJc w:val="left"/>
      <w:pPr>
        <w:tabs>
          <w:tab w:val="num" w:pos="543"/>
        </w:tabs>
        <w:ind w:left="543" w:hanging="283"/>
      </w:pPr>
    </w:lvl>
    <w:lvl w:ilvl="5">
      <w:start w:val="1"/>
      <w:numFmt w:val="decimal"/>
      <w:lvlText w:val="%1.%2.%3.%4.%5.%6."/>
      <w:lvlJc w:val="left"/>
      <w:pPr>
        <w:tabs>
          <w:tab w:val="num" w:pos="608"/>
        </w:tabs>
        <w:ind w:left="608" w:hanging="283"/>
      </w:pPr>
    </w:lvl>
    <w:lvl w:ilvl="6">
      <w:start w:val="1"/>
      <w:numFmt w:val="decimal"/>
      <w:lvlText w:val="%1.%2.%3.%4.%5.%6.%7."/>
      <w:lvlJc w:val="left"/>
      <w:pPr>
        <w:tabs>
          <w:tab w:val="num" w:pos="673"/>
        </w:tabs>
        <w:ind w:left="673" w:hanging="283"/>
      </w:pPr>
    </w:lvl>
    <w:lvl w:ilvl="7">
      <w:start w:val="1"/>
      <w:numFmt w:val="decimal"/>
      <w:lvlText w:val="%1.%2.%3.%4.%5.%6.%7.%8."/>
      <w:lvlJc w:val="left"/>
      <w:pPr>
        <w:tabs>
          <w:tab w:val="num" w:pos="738"/>
        </w:tabs>
        <w:ind w:left="738" w:hanging="283"/>
      </w:pPr>
    </w:lvl>
    <w:lvl w:ilvl="8">
      <w:start w:val="1"/>
      <w:numFmt w:val="decimal"/>
      <w:lvlText w:val="%1.%2.%3.%4.%5.%6.%7.%8.%9."/>
      <w:lvlJc w:val="left"/>
      <w:pPr>
        <w:tabs>
          <w:tab w:val="num" w:pos="803"/>
        </w:tabs>
        <w:ind w:left="803" w:hanging="283"/>
      </w:pPr>
    </w:lvl>
  </w:abstractNum>
  <w:abstractNum w:abstractNumId="81" w15:restartNumberingAfterBreak="0">
    <w:nsid w:val="00000052"/>
    <w:multiLevelType w:val="multilevel"/>
    <w:tmpl w:val="00000052"/>
    <w:name w:val="WW8Num82"/>
    <w:lvl w:ilvl="0">
      <w:start w:val="1"/>
      <w:numFmt w:val="bullet"/>
      <w:lvlText w:val="·"/>
      <w:lvlJc w:val="left"/>
      <w:pPr>
        <w:tabs>
          <w:tab w:val="num" w:pos="283"/>
        </w:tabs>
        <w:ind w:left="283" w:hanging="283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·"/>
      <w:lvlJc w:val="left"/>
      <w:pPr>
        <w:tabs>
          <w:tab w:val="num" w:pos="567"/>
        </w:tabs>
        <w:ind w:left="567" w:hanging="283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·"/>
      <w:lvlJc w:val="left"/>
      <w:pPr>
        <w:tabs>
          <w:tab w:val="num" w:pos="850"/>
        </w:tabs>
        <w:ind w:left="850" w:hanging="283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·"/>
      <w:lvlJc w:val="left"/>
      <w:pPr>
        <w:tabs>
          <w:tab w:val="num" w:pos="1134"/>
        </w:tabs>
        <w:ind w:left="1134" w:hanging="283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·"/>
      <w:lvlJc w:val="left"/>
      <w:pPr>
        <w:tabs>
          <w:tab w:val="num" w:pos="1417"/>
        </w:tabs>
        <w:ind w:left="1417" w:hanging="283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·"/>
      <w:lvlJc w:val="left"/>
      <w:pPr>
        <w:tabs>
          <w:tab w:val="num" w:pos="1701"/>
        </w:tabs>
        <w:ind w:left="1701" w:hanging="283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·"/>
      <w:lvlJc w:val="left"/>
      <w:pPr>
        <w:tabs>
          <w:tab w:val="num" w:pos="1984"/>
        </w:tabs>
        <w:ind w:left="1984" w:hanging="283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·"/>
      <w:lvlJc w:val="left"/>
      <w:pPr>
        <w:tabs>
          <w:tab w:val="num" w:pos="2268"/>
        </w:tabs>
        <w:ind w:left="2268" w:hanging="283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·"/>
      <w:lvlJc w:val="left"/>
      <w:pPr>
        <w:tabs>
          <w:tab w:val="num" w:pos="2551"/>
        </w:tabs>
        <w:ind w:left="2551" w:hanging="283"/>
      </w:pPr>
      <w:rPr>
        <w:rFonts w:ascii="Symbol" w:hAnsi="Symbol" w:cs="StarSymbol"/>
        <w:sz w:val="18"/>
        <w:szCs w:val="18"/>
      </w:rPr>
    </w:lvl>
  </w:abstractNum>
  <w:abstractNum w:abstractNumId="82" w15:restartNumberingAfterBreak="0">
    <w:nsid w:val="00000053"/>
    <w:multiLevelType w:val="multilevel"/>
    <w:tmpl w:val="00000053"/>
    <w:name w:val="WW8Num83"/>
    <w:lvl w:ilvl="0">
      <w:start w:val="1"/>
      <w:numFmt w:val="bullet"/>
      <w:lvlText w:val="·"/>
      <w:lvlJc w:val="left"/>
      <w:pPr>
        <w:tabs>
          <w:tab w:val="num" w:pos="283"/>
        </w:tabs>
        <w:ind w:left="283" w:hanging="283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·"/>
      <w:lvlJc w:val="left"/>
      <w:pPr>
        <w:tabs>
          <w:tab w:val="num" w:pos="567"/>
        </w:tabs>
        <w:ind w:left="567" w:hanging="283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·"/>
      <w:lvlJc w:val="left"/>
      <w:pPr>
        <w:tabs>
          <w:tab w:val="num" w:pos="850"/>
        </w:tabs>
        <w:ind w:left="850" w:hanging="283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·"/>
      <w:lvlJc w:val="left"/>
      <w:pPr>
        <w:tabs>
          <w:tab w:val="num" w:pos="1134"/>
        </w:tabs>
        <w:ind w:left="1134" w:hanging="283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·"/>
      <w:lvlJc w:val="left"/>
      <w:pPr>
        <w:tabs>
          <w:tab w:val="num" w:pos="1417"/>
        </w:tabs>
        <w:ind w:left="1417" w:hanging="283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·"/>
      <w:lvlJc w:val="left"/>
      <w:pPr>
        <w:tabs>
          <w:tab w:val="num" w:pos="1701"/>
        </w:tabs>
        <w:ind w:left="1701" w:hanging="283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·"/>
      <w:lvlJc w:val="left"/>
      <w:pPr>
        <w:tabs>
          <w:tab w:val="num" w:pos="1984"/>
        </w:tabs>
        <w:ind w:left="1984" w:hanging="283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·"/>
      <w:lvlJc w:val="left"/>
      <w:pPr>
        <w:tabs>
          <w:tab w:val="num" w:pos="2268"/>
        </w:tabs>
        <w:ind w:left="2268" w:hanging="283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·"/>
      <w:lvlJc w:val="left"/>
      <w:pPr>
        <w:tabs>
          <w:tab w:val="num" w:pos="2551"/>
        </w:tabs>
        <w:ind w:left="2551" w:hanging="283"/>
      </w:pPr>
      <w:rPr>
        <w:rFonts w:ascii="Symbol" w:hAnsi="Symbol" w:cs="StarSymbol"/>
        <w:sz w:val="18"/>
        <w:szCs w:val="18"/>
      </w:rPr>
    </w:lvl>
  </w:abstractNum>
  <w:abstractNum w:abstractNumId="83" w15:restartNumberingAfterBreak="0">
    <w:nsid w:val="00000054"/>
    <w:multiLevelType w:val="multilevel"/>
    <w:tmpl w:val="00000054"/>
    <w:name w:val="WW8Num84"/>
    <w:lvl w:ilvl="0">
      <w:start w:val="1"/>
      <w:numFmt w:val="bullet"/>
      <w:lvlText w:val="·"/>
      <w:lvlJc w:val="left"/>
      <w:pPr>
        <w:tabs>
          <w:tab w:val="num" w:pos="283"/>
        </w:tabs>
        <w:ind w:left="283" w:hanging="283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·"/>
      <w:lvlJc w:val="left"/>
      <w:pPr>
        <w:tabs>
          <w:tab w:val="num" w:pos="567"/>
        </w:tabs>
        <w:ind w:left="567" w:hanging="283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·"/>
      <w:lvlJc w:val="left"/>
      <w:pPr>
        <w:tabs>
          <w:tab w:val="num" w:pos="850"/>
        </w:tabs>
        <w:ind w:left="850" w:hanging="283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·"/>
      <w:lvlJc w:val="left"/>
      <w:pPr>
        <w:tabs>
          <w:tab w:val="num" w:pos="1134"/>
        </w:tabs>
        <w:ind w:left="1134" w:hanging="283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·"/>
      <w:lvlJc w:val="left"/>
      <w:pPr>
        <w:tabs>
          <w:tab w:val="num" w:pos="1417"/>
        </w:tabs>
        <w:ind w:left="1417" w:hanging="283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·"/>
      <w:lvlJc w:val="left"/>
      <w:pPr>
        <w:tabs>
          <w:tab w:val="num" w:pos="1701"/>
        </w:tabs>
        <w:ind w:left="1701" w:hanging="283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·"/>
      <w:lvlJc w:val="left"/>
      <w:pPr>
        <w:tabs>
          <w:tab w:val="num" w:pos="1984"/>
        </w:tabs>
        <w:ind w:left="1984" w:hanging="283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·"/>
      <w:lvlJc w:val="left"/>
      <w:pPr>
        <w:tabs>
          <w:tab w:val="num" w:pos="2268"/>
        </w:tabs>
        <w:ind w:left="2268" w:hanging="283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·"/>
      <w:lvlJc w:val="left"/>
      <w:pPr>
        <w:tabs>
          <w:tab w:val="num" w:pos="2551"/>
        </w:tabs>
        <w:ind w:left="2551" w:hanging="283"/>
      </w:pPr>
      <w:rPr>
        <w:rFonts w:ascii="Symbol" w:hAnsi="Symbol" w:cs="StarSymbol"/>
        <w:sz w:val="18"/>
        <w:szCs w:val="18"/>
      </w:rPr>
    </w:lvl>
  </w:abstractNum>
  <w:abstractNum w:abstractNumId="84" w15:restartNumberingAfterBreak="0">
    <w:nsid w:val="00000055"/>
    <w:multiLevelType w:val="multilevel"/>
    <w:tmpl w:val="00000055"/>
    <w:name w:val="WW8Num85"/>
    <w:lvl w:ilvl="0">
      <w:start w:val="1"/>
      <w:numFmt w:val="bullet"/>
      <w:lvlText w:val="·"/>
      <w:lvlJc w:val="left"/>
      <w:pPr>
        <w:tabs>
          <w:tab w:val="num" w:pos="283"/>
        </w:tabs>
        <w:ind w:left="283" w:hanging="283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·"/>
      <w:lvlJc w:val="left"/>
      <w:pPr>
        <w:tabs>
          <w:tab w:val="num" w:pos="567"/>
        </w:tabs>
        <w:ind w:left="567" w:hanging="283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·"/>
      <w:lvlJc w:val="left"/>
      <w:pPr>
        <w:tabs>
          <w:tab w:val="num" w:pos="850"/>
        </w:tabs>
        <w:ind w:left="850" w:hanging="283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·"/>
      <w:lvlJc w:val="left"/>
      <w:pPr>
        <w:tabs>
          <w:tab w:val="num" w:pos="1134"/>
        </w:tabs>
        <w:ind w:left="1134" w:hanging="283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·"/>
      <w:lvlJc w:val="left"/>
      <w:pPr>
        <w:tabs>
          <w:tab w:val="num" w:pos="1417"/>
        </w:tabs>
        <w:ind w:left="1417" w:hanging="283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·"/>
      <w:lvlJc w:val="left"/>
      <w:pPr>
        <w:tabs>
          <w:tab w:val="num" w:pos="1701"/>
        </w:tabs>
        <w:ind w:left="1701" w:hanging="283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·"/>
      <w:lvlJc w:val="left"/>
      <w:pPr>
        <w:tabs>
          <w:tab w:val="num" w:pos="1984"/>
        </w:tabs>
        <w:ind w:left="1984" w:hanging="283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·"/>
      <w:lvlJc w:val="left"/>
      <w:pPr>
        <w:tabs>
          <w:tab w:val="num" w:pos="2268"/>
        </w:tabs>
        <w:ind w:left="2268" w:hanging="283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·"/>
      <w:lvlJc w:val="left"/>
      <w:pPr>
        <w:tabs>
          <w:tab w:val="num" w:pos="2551"/>
        </w:tabs>
        <w:ind w:left="2551" w:hanging="283"/>
      </w:pPr>
      <w:rPr>
        <w:rFonts w:ascii="Symbol" w:hAnsi="Symbol" w:cs="StarSymbol"/>
        <w:sz w:val="18"/>
        <w:szCs w:val="18"/>
      </w:rPr>
    </w:lvl>
  </w:abstractNum>
  <w:abstractNum w:abstractNumId="85" w15:restartNumberingAfterBreak="0">
    <w:nsid w:val="00000056"/>
    <w:multiLevelType w:val="multilevel"/>
    <w:tmpl w:val="00000056"/>
    <w:name w:val="WW8Num86"/>
    <w:lvl w:ilvl="0">
      <w:start w:val="1"/>
      <w:numFmt w:val="bullet"/>
      <w:lvlText w:val="·"/>
      <w:lvlJc w:val="left"/>
      <w:pPr>
        <w:tabs>
          <w:tab w:val="num" w:pos="283"/>
        </w:tabs>
        <w:ind w:left="283" w:hanging="283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·"/>
      <w:lvlJc w:val="left"/>
      <w:pPr>
        <w:tabs>
          <w:tab w:val="num" w:pos="567"/>
        </w:tabs>
        <w:ind w:left="567" w:hanging="283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·"/>
      <w:lvlJc w:val="left"/>
      <w:pPr>
        <w:tabs>
          <w:tab w:val="num" w:pos="850"/>
        </w:tabs>
        <w:ind w:left="850" w:hanging="283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·"/>
      <w:lvlJc w:val="left"/>
      <w:pPr>
        <w:tabs>
          <w:tab w:val="num" w:pos="1134"/>
        </w:tabs>
        <w:ind w:left="1134" w:hanging="283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·"/>
      <w:lvlJc w:val="left"/>
      <w:pPr>
        <w:tabs>
          <w:tab w:val="num" w:pos="1417"/>
        </w:tabs>
        <w:ind w:left="1417" w:hanging="283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·"/>
      <w:lvlJc w:val="left"/>
      <w:pPr>
        <w:tabs>
          <w:tab w:val="num" w:pos="1701"/>
        </w:tabs>
        <w:ind w:left="1701" w:hanging="283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·"/>
      <w:lvlJc w:val="left"/>
      <w:pPr>
        <w:tabs>
          <w:tab w:val="num" w:pos="1984"/>
        </w:tabs>
        <w:ind w:left="1984" w:hanging="283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·"/>
      <w:lvlJc w:val="left"/>
      <w:pPr>
        <w:tabs>
          <w:tab w:val="num" w:pos="2268"/>
        </w:tabs>
        <w:ind w:left="2268" w:hanging="283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·"/>
      <w:lvlJc w:val="left"/>
      <w:pPr>
        <w:tabs>
          <w:tab w:val="num" w:pos="2551"/>
        </w:tabs>
        <w:ind w:left="2551" w:hanging="283"/>
      </w:pPr>
      <w:rPr>
        <w:rFonts w:ascii="Symbol" w:hAnsi="Symbol" w:cs="StarSymbol"/>
        <w:sz w:val="18"/>
        <w:szCs w:val="18"/>
      </w:rPr>
    </w:lvl>
  </w:abstractNum>
  <w:abstractNum w:abstractNumId="86" w15:restartNumberingAfterBreak="0">
    <w:nsid w:val="00000057"/>
    <w:multiLevelType w:val="multilevel"/>
    <w:tmpl w:val="00000057"/>
    <w:name w:val="WW8Num87"/>
    <w:lvl w:ilvl="0">
      <w:start w:val="1"/>
      <w:numFmt w:val="bullet"/>
      <w:lvlText w:val="·"/>
      <w:lvlJc w:val="left"/>
      <w:pPr>
        <w:tabs>
          <w:tab w:val="num" w:pos="283"/>
        </w:tabs>
        <w:ind w:left="283" w:hanging="283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·"/>
      <w:lvlJc w:val="left"/>
      <w:pPr>
        <w:tabs>
          <w:tab w:val="num" w:pos="567"/>
        </w:tabs>
        <w:ind w:left="567" w:hanging="283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·"/>
      <w:lvlJc w:val="left"/>
      <w:pPr>
        <w:tabs>
          <w:tab w:val="num" w:pos="850"/>
        </w:tabs>
        <w:ind w:left="850" w:hanging="283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·"/>
      <w:lvlJc w:val="left"/>
      <w:pPr>
        <w:tabs>
          <w:tab w:val="num" w:pos="1134"/>
        </w:tabs>
        <w:ind w:left="1134" w:hanging="283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·"/>
      <w:lvlJc w:val="left"/>
      <w:pPr>
        <w:tabs>
          <w:tab w:val="num" w:pos="1417"/>
        </w:tabs>
        <w:ind w:left="1417" w:hanging="283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·"/>
      <w:lvlJc w:val="left"/>
      <w:pPr>
        <w:tabs>
          <w:tab w:val="num" w:pos="1701"/>
        </w:tabs>
        <w:ind w:left="1701" w:hanging="283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·"/>
      <w:lvlJc w:val="left"/>
      <w:pPr>
        <w:tabs>
          <w:tab w:val="num" w:pos="1984"/>
        </w:tabs>
        <w:ind w:left="1984" w:hanging="283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·"/>
      <w:lvlJc w:val="left"/>
      <w:pPr>
        <w:tabs>
          <w:tab w:val="num" w:pos="2268"/>
        </w:tabs>
        <w:ind w:left="2268" w:hanging="283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·"/>
      <w:lvlJc w:val="left"/>
      <w:pPr>
        <w:tabs>
          <w:tab w:val="num" w:pos="2551"/>
        </w:tabs>
        <w:ind w:left="2551" w:hanging="283"/>
      </w:pPr>
      <w:rPr>
        <w:rFonts w:ascii="Symbol" w:hAnsi="Symbol" w:cs="StarSymbol"/>
        <w:sz w:val="18"/>
        <w:szCs w:val="18"/>
      </w:rPr>
    </w:lvl>
  </w:abstractNum>
  <w:abstractNum w:abstractNumId="87" w15:restartNumberingAfterBreak="0">
    <w:nsid w:val="00000058"/>
    <w:multiLevelType w:val="multilevel"/>
    <w:tmpl w:val="00000058"/>
    <w:name w:val="WW8Num88"/>
    <w:lvl w:ilvl="0">
      <w:start w:val="1"/>
      <w:numFmt w:val="bullet"/>
      <w:lvlText w:val="·"/>
      <w:lvlJc w:val="left"/>
      <w:pPr>
        <w:tabs>
          <w:tab w:val="num" w:pos="283"/>
        </w:tabs>
        <w:ind w:left="283" w:hanging="283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·"/>
      <w:lvlJc w:val="left"/>
      <w:pPr>
        <w:tabs>
          <w:tab w:val="num" w:pos="567"/>
        </w:tabs>
        <w:ind w:left="567" w:hanging="283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·"/>
      <w:lvlJc w:val="left"/>
      <w:pPr>
        <w:tabs>
          <w:tab w:val="num" w:pos="850"/>
        </w:tabs>
        <w:ind w:left="850" w:hanging="283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·"/>
      <w:lvlJc w:val="left"/>
      <w:pPr>
        <w:tabs>
          <w:tab w:val="num" w:pos="1134"/>
        </w:tabs>
        <w:ind w:left="1134" w:hanging="283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·"/>
      <w:lvlJc w:val="left"/>
      <w:pPr>
        <w:tabs>
          <w:tab w:val="num" w:pos="1417"/>
        </w:tabs>
        <w:ind w:left="1417" w:hanging="283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·"/>
      <w:lvlJc w:val="left"/>
      <w:pPr>
        <w:tabs>
          <w:tab w:val="num" w:pos="1701"/>
        </w:tabs>
        <w:ind w:left="1701" w:hanging="283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·"/>
      <w:lvlJc w:val="left"/>
      <w:pPr>
        <w:tabs>
          <w:tab w:val="num" w:pos="1984"/>
        </w:tabs>
        <w:ind w:left="1984" w:hanging="283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·"/>
      <w:lvlJc w:val="left"/>
      <w:pPr>
        <w:tabs>
          <w:tab w:val="num" w:pos="2268"/>
        </w:tabs>
        <w:ind w:left="2268" w:hanging="283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·"/>
      <w:lvlJc w:val="left"/>
      <w:pPr>
        <w:tabs>
          <w:tab w:val="num" w:pos="2551"/>
        </w:tabs>
        <w:ind w:left="2551" w:hanging="283"/>
      </w:pPr>
      <w:rPr>
        <w:rFonts w:ascii="Symbol" w:hAnsi="Symbol" w:cs="StarSymbol"/>
        <w:sz w:val="18"/>
        <w:szCs w:val="18"/>
      </w:rPr>
    </w:lvl>
  </w:abstractNum>
  <w:abstractNum w:abstractNumId="88" w15:restartNumberingAfterBreak="0">
    <w:nsid w:val="00000059"/>
    <w:multiLevelType w:val="multilevel"/>
    <w:tmpl w:val="00000059"/>
    <w:name w:val="WW8Num89"/>
    <w:lvl w:ilvl="0">
      <w:start w:val="1"/>
      <w:numFmt w:val="bullet"/>
      <w:lvlText w:val="·"/>
      <w:lvlJc w:val="left"/>
      <w:pPr>
        <w:tabs>
          <w:tab w:val="num" w:pos="283"/>
        </w:tabs>
        <w:ind w:left="283" w:hanging="283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·"/>
      <w:lvlJc w:val="left"/>
      <w:pPr>
        <w:tabs>
          <w:tab w:val="num" w:pos="567"/>
        </w:tabs>
        <w:ind w:left="567" w:hanging="283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·"/>
      <w:lvlJc w:val="left"/>
      <w:pPr>
        <w:tabs>
          <w:tab w:val="num" w:pos="850"/>
        </w:tabs>
        <w:ind w:left="850" w:hanging="283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·"/>
      <w:lvlJc w:val="left"/>
      <w:pPr>
        <w:tabs>
          <w:tab w:val="num" w:pos="1134"/>
        </w:tabs>
        <w:ind w:left="1134" w:hanging="283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·"/>
      <w:lvlJc w:val="left"/>
      <w:pPr>
        <w:tabs>
          <w:tab w:val="num" w:pos="1417"/>
        </w:tabs>
        <w:ind w:left="1417" w:hanging="283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·"/>
      <w:lvlJc w:val="left"/>
      <w:pPr>
        <w:tabs>
          <w:tab w:val="num" w:pos="1701"/>
        </w:tabs>
        <w:ind w:left="1701" w:hanging="283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·"/>
      <w:lvlJc w:val="left"/>
      <w:pPr>
        <w:tabs>
          <w:tab w:val="num" w:pos="1984"/>
        </w:tabs>
        <w:ind w:left="1984" w:hanging="283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·"/>
      <w:lvlJc w:val="left"/>
      <w:pPr>
        <w:tabs>
          <w:tab w:val="num" w:pos="2268"/>
        </w:tabs>
        <w:ind w:left="2268" w:hanging="283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·"/>
      <w:lvlJc w:val="left"/>
      <w:pPr>
        <w:tabs>
          <w:tab w:val="num" w:pos="2551"/>
        </w:tabs>
        <w:ind w:left="2551" w:hanging="283"/>
      </w:pPr>
      <w:rPr>
        <w:rFonts w:ascii="Symbol" w:hAnsi="Symbol" w:cs="StarSymbol"/>
        <w:sz w:val="18"/>
        <w:szCs w:val="18"/>
      </w:rPr>
    </w:lvl>
  </w:abstractNum>
  <w:abstractNum w:abstractNumId="89" w15:restartNumberingAfterBreak="0">
    <w:nsid w:val="0000005A"/>
    <w:multiLevelType w:val="multilevel"/>
    <w:tmpl w:val="0000005A"/>
    <w:name w:val="WW8Num90"/>
    <w:lvl w:ilvl="0">
      <w:start w:val="1"/>
      <w:numFmt w:val="bullet"/>
      <w:lvlText w:val="·"/>
      <w:lvlJc w:val="left"/>
      <w:pPr>
        <w:tabs>
          <w:tab w:val="num" w:pos="283"/>
        </w:tabs>
        <w:ind w:left="283" w:hanging="283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·"/>
      <w:lvlJc w:val="left"/>
      <w:pPr>
        <w:tabs>
          <w:tab w:val="num" w:pos="567"/>
        </w:tabs>
        <w:ind w:left="567" w:hanging="283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·"/>
      <w:lvlJc w:val="left"/>
      <w:pPr>
        <w:tabs>
          <w:tab w:val="num" w:pos="850"/>
        </w:tabs>
        <w:ind w:left="850" w:hanging="283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·"/>
      <w:lvlJc w:val="left"/>
      <w:pPr>
        <w:tabs>
          <w:tab w:val="num" w:pos="1134"/>
        </w:tabs>
        <w:ind w:left="1134" w:hanging="283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·"/>
      <w:lvlJc w:val="left"/>
      <w:pPr>
        <w:tabs>
          <w:tab w:val="num" w:pos="1417"/>
        </w:tabs>
        <w:ind w:left="1417" w:hanging="283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·"/>
      <w:lvlJc w:val="left"/>
      <w:pPr>
        <w:tabs>
          <w:tab w:val="num" w:pos="1701"/>
        </w:tabs>
        <w:ind w:left="1701" w:hanging="283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·"/>
      <w:lvlJc w:val="left"/>
      <w:pPr>
        <w:tabs>
          <w:tab w:val="num" w:pos="1984"/>
        </w:tabs>
        <w:ind w:left="1984" w:hanging="283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·"/>
      <w:lvlJc w:val="left"/>
      <w:pPr>
        <w:tabs>
          <w:tab w:val="num" w:pos="2268"/>
        </w:tabs>
        <w:ind w:left="2268" w:hanging="283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·"/>
      <w:lvlJc w:val="left"/>
      <w:pPr>
        <w:tabs>
          <w:tab w:val="num" w:pos="2551"/>
        </w:tabs>
        <w:ind w:left="2551" w:hanging="283"/>
      </w:pPr>
      <w:rPr>
        <w:rFonts w:ascii="Symbol" w:hAnsi="Symbol" w:cs="StarSymbol"/>
        <w:sz w:val="18"/>
        <w:szCs w:val="18"/>
      </w:rPr>
    </w:lvl>
  </w:abstractNum>
  <w:abstractNum w:abstractNumId="90" w15:restartNumberingAfterBreak="0">
    <w:nsid w:val="0000005B"/>
    <w:multiLevelType w:val="multilevel"/>
    <w:tmpl w:val="0000005B"/>
    <w:name w:val="WW8Num91"/>
    <w:lvl w:ilvl="0">
      <w:start w:val="1"/>
      <w:numFmt w:val="bullet"/>
      <w:lvlText w:val="·"/>
      <w:lvlJc w:val="left"/>
      <w:pPr>
        <w:tabs>
          <w:tab w:val="num" w:pos="283"/>
        </w:tabs>
        <w:ind w:left="283" w:hanging="283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·"/>
      <w:lvlJc w:val="left"/>
      <w:pPr>
        <w:tabs>
          <w:tab w:val="num" w:pos="567"/>
        </w:tabs>
        <w:ind w:left="567" w:hanging="283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·"/>
      <w:lvlJc w:val="left"/>
      <w:pPr>
        <w:tabs>
          <w:tab w:val="num" w:pos="850"/>
        </w:tabs>
        <w:ind w:left="850" w:hanging="283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·"/>
      <w:lvlJc w:val="left"/>
      <w:pPr>
        <w:tabs>
          <w:tab w:val="num" w:pos="1134"/>
        </w:tabs>
        <w:ind w:left="1134" w:hanging="283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·"/>
      <w:lvlJc w:val="left"/>
      <w:pPr>
        <w:tabs>
          <w:tab w:val="num" w:pos="1417"/>
        </w:tabs>
        <w:ind w:left="1417" w:hanging="283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·"/>
      <w:lvlJc w:val="left"/>
      <w:pPr>
        <w:tabs>
          <w:tab w:val="num" w:pos="1701"/>
        </w:tabs>
        <w:ind w:left="1701" w:hanging="283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·"/>
      <w:lvlJc w:val="left"/>
      <w:pPr>
        <w:tabs>
          <w:tab w:val="num" w:pos="1984"/>
        </w:tabs>
        <w:ind w:left="1984" w:hanging="283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·"/>
      <w:lvlJc w:val="left"/>
      <w:pPr>
        <w:tabs>
          <w:tab w:val="num" w:pos="2268"/>
        </w:tabs>
        <w:ind w:left="2268" w:hanging="283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·"/>
      <w:lvlJc w:val="left"/>
      <w:pPr>
        <w:tabs>
          <w:tab w:val="num" w:pos="2551"/>
        </w:tabs>
        <w:ind w:left="2551" w:hanging="283"/>
      </w:pPr>
      <w:rPr>
        <w:rFonts w:ascii="Symbol" w:hAnsi="Symbol" w:cs="StarSymbol"/>
        <w:sz w:val="18"/>
        <w:szCs w:val="18"/>
      </w:rPr>
    </w:lvl>
  </w:abstractNum>
  <w:abstractNum w:abstractNumId="91" w15:restartNumberingAfterBreak="0">
    <w:nsid w:val="0000005C"/>
    <w:multiLevelType w:val="multilevel"/>
    <w:tmpl w:val="0000005C"/>
    <w:name w:val="WW8Num92"/>
    <w:lvl w:ilvl="0">
      <w:start w:val="1"/>
      <w:numFmt w:val="bullet"/>
      <w:lvlText w:val="·"/>
      <w:lvlJc w:val="left"/>
      <w:pPr>
        <w:tabs>
          <w:tab w:val="num" w:pos="283"/>
        </w:tabs>
        <w:ind w:left="283" w:hanging="283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·"/>
      <w:lvlJc w:val="left"/>
      <w:pPr>
        <w:tabs>
          <w:tab w:val="num" w:pos="567"/>
        </w:tabs>
        <w:ind w:left="567" w:hanging="283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·"/>
      <w:lvlJc w:val="left"/>
      <w:pPr>
        <w:tabs>
          <w:tab w:val="num" w:pos="850"/>
        </w:tabs>
        <w:ind w:left="850" w:hanging="283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·"/>
      <w:lvlJc w:val="left"/>
      <w:pPr>
        <w:tabs>
          <w:tab w:val="num" w:pos="1134"/>
        </w:tabs>
        <w:ind w:left="1134" w:hanging="283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·"/>
      <w:lvlJc w:val="left"/>
      <w:pPr>
        <w:tabs>
          <w:tab w:val="num" w:pos="1417"/>
        </w:tabs>
        <w:ind w:left="1417" w:hanging="283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·"/>
      <w:lvlJc w:val="left"/>
      <w:pPr>
        <w:tabs>
          <w:tab w:val="num" w:pos="1701"/>
        </w:tabs>
        <w:ind w:left="1701" w:hanging="283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·"/>
      <w:lvlJc w:val="left"/>
      <w:pPr>
        <w:tabs>
          <w:tab w:val="num" w:pos="1984"/>
        </w:tabs>
        <w:ind w:left="1984" w:hanging="283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·"/>
      <w:lvlJc w:val="left"/>
      <w:pPr>
        <w:tabs>
          <w:tab w:val="num" w:pos="2268"/>
        </w:tabs>
        <w:ind w:left="2268" w:hanging="283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·"/>
      <w:lvlJc w:val="left"/>
      <w:pPr>
        <w:tabs>
          <w:tab w:val="num" w:pos="2551"/>
        </w:tabs>
        <w:ind w:left="2551" w:hanging="283"/>
      </w:pPr>
      <w:rPr>
        <w:rFonts w:ascii="Symbol" w:hAnsi="Symbol" w:cs="StarSymbol"/>
        <w:sz w:val="18"/>
        <w:szCs w:val="18"/>
      </w:rPr>
    </w:lvl>
  </w:abstractNum>
  <w:abstractNum w:abstractNumId="92" w15:restartNumberingAfterBreak="0">
    <w:nsid w:val="0000005D"/>
    <w:multiLevelType w:val="multilevel"/>
    <w:tmpl w:val="0000005D"/>
    <w:name w:val="WW8Num93"/>
    <w:lvl w:ilvl="0">
      <w:start w:val="1"/>
      <w:numFmt w:val="bullet"/>
      <w:lvlText w:val="·"/>
      <w:lvlJc w:val="left"/>
      <w:pPr>
        <w:tabs>
          <w:tab w:val="num" w:pos="283"/>
        </w:tabs>
        <w:ind w:left="283" w:hanging="283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·"/>
      <w:lvlJc w:val="left"/>
      <w:pPr>
        <w:tabs>
          <w:tab w:val="num" w:pos="567"/>
        </w:tabs>
        <w:ind w:left="567" w:hanging="283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·"/>
      <w:lvlJc w:val="left"/>
      <w:pPr>
        <w:tabs>
          <w:tab w:val="num" w:pos="850"/>
        </w:tabs>
        <w:ind w:left="850" w:hanging="283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·"/>
      <w:lvlJc w:val="left"/>
      <w:pPr>
        <w:tabs>
          <w:tab w:val="num" w:pos="1134"/>
        </w:tabs>
        <w:ind w:left="1134" w:hanging="283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·"/>
      <w:lvlJc w:val="left"/>
      <w:pPr>
        <w:tabs>
          <w:tab w:val="num" w:pos="1417"/>
        </w:tabs>
        <w:ind w:left="1417" w:hanging="283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·"/>
      <w:lvlJc w:val="left"/>
      <w:pPr>
        <w:tabs>
          <w:tab w:val="num" w:pos="1701"/>
        </w:tabs>
        <w:ind w:left="1701" w:hanging="283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·"/>
      <w:lvlJc w:val="left"/>
      <w:pPr>
        <w:tabs>
          <w:tab w:val="num" w:pos="1984"/>
        </w:tabs>
        <w:ind w:left="1984" w:hanging="283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·"/>
      <w:lvlJc w:val="left"/>
      <w:pPr>
        <w:tabs>
          <w:tab w:val="num" w:pos="2268"/>
        </w:tabs>
        <w:ind w:left="2268" w:hanging="283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·"/>
      <w:lvlJc w:val="left"/>
      <w:pPr>
        <w:tabs>
          <w:tab w:val="num" w:pos="2551"/>
        </w:tabs>
        <w:ind w:left="2551" w:hanging="283"/>
      </w:pPr>
      <w:rPr>
        <w:rFonts w:ascii="Symbol" w:hAnsi="Symbol" w:cs="StarSymbol"/>
        <w:sz w:val="18"/>
        <w:szCs w:val="18"/>
      </w:rPr>
    </w:lvl>
  </w:abstractNum>
  <w:abstractNum w:abstractNumId="93" w15:restartNumberingAfterBreak="0">
    <w:nsid w:val="0000005E"/>
    <w:multiLevelType w:val="multilevel"/>
    <w:tmpl w:val="0000005E"/>
    <w:name w:val="WW8Num94"/>
    <w:lvl w:ilvl="0">
      <w:start w:val="1"/>
      <w:numFmt w:val="bullet"/>
      <w:lvlText w:val="·"/>
      <w:lvlJc w:val="left"/>
      <w:pPr>
        <w:tabs>
          <w:tab w:val="num" w:pos="283"/>
        </w:tabs>
        <w:ind w:left="283" w:hanging="283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·"/>
      <w:lvlJc w:val="left"/>
      <w:pPr>
        <w:tabs>
          <w:tab w:val="num" w:pos="567"/>
        </w:tabs>
        <w:ind w:left="567" w:hanging="283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·"/>
      <w:lvlJc w:val="left"/>
      <w:pPr>
        <w:tabs>
          <w:tab w:val="num" w:pos="850"/>
        </w:tabs>
        <w:ind w:left="850" w:hanging="283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·"/>
      <w:lvlJc w:val="left"/>
      <w:pPr>
        <w:tabs>
          <w:tab w:val="num" w:pos="1134"/>
        </w:tabs>
        <w:ind w:left="1134" w:hanging="283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·"/>
      <w:lvlJc w:val="left"/>
      <w:pPr>
        <w:tabs>
          <w:tab w:val="num" w:pos="1417"/>
        </w:tabs>
        <w:ind w:left="1417" w:hanging="283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·"/>
      <w:lvlJc w:val="left"/>
      <w:pPr>
        <w:tabs>
          <w:tab w:val="num" w:pos="1701"/>
        </w:tabs>
        <w:ind w:left="1701" w:hanging="283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·"/>
      <w:lvlJc w:val="left"/>
      <w:pPr>
        <w:tabs>
          <w:tab w:val="num" w:pos="1984"/>
        </w:tabs>
        <w:ind w:left="1984" w:hanging="283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·"/>
      <w:lvlJc w:val="left"/>
      <w:pPr>
        <w:tabs>
          <w:tab w:val="num" w:pos="2268"/>
        </w:tabs>
        <w:ind w:left="2268" w:hanging="283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·"/>
      <w:lvlJc w:val="left"/>
      <w:pPr>
        <w:tabs>
          <w:tab w:val="num" w:pos="2551"/>
        </w:tabs>
        <w:ind w:left="2551" w:hanging="283"/>
      </w:pPr>
      <w:rPr>
        <w:rFonts w:ascii="Symbol" w:hAnsi="Symbol" w:cs="StarSymbol"/>
        <w:sz w:val="18"/>
        <w:szCs w:val="18"/>
      </w:rPr>
    </w:lvl>
  </w:abstractNum>
  <w:abstractNum w:abstractNumId="94" w15:restartNumberingAfterBreak="0">
    <w:nsid w:val="0000005F"/>
    <w:multiLevelType w:val="multilevel"/>
    <w:tmpl w:val="0000005F"/>
    <w:name w:val="WW8Num95"/>
    <w:lvl w:ilvl="0">
      <w:start w:val="1"/>
      <w:numFmt w:val="bullet"/>
      <w:lvlText w:val="·"/>
      <w:lvlJc w:val="left"/>
      <w:pPr>
        <w:tabs>
          <w:tab w:val="num" w:pos="283"/>
        </w:tabs>
        <w:ind w:left="283" w:hanging="283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·"/>
      <w:lvlJc w:val="left"/>
      <w:pPr>
        <w:tabs>
          <w:tab w:val="num" w:pos="567"/>
        </w:tabs>
        <w:ind w:left="567" w:hanging="283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·"/>
      <w:lvlJc w:val="left"/>
      <w:pPr>
        <w:tabs>
          <w:tab w:val="num" w:pos="850"/>
        </w:tabs>
        <w:ind w:left="850" w:hanging="283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·"/>
      <w:lvlJc w:val="left"/>
      <w:pPr>
        <w:tabs>
          <w:tab w:val="num" w:pos="1134"/>
        </w:tabs>
        <w:ind w:left="1134" w:hanging="283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·"/>
      <w:lvlJc w:val="left"/>
      <w:pPr>
        <w:tabs>
          <w:tab w:val="num" w:pos="1417"/>
        </w:tabs>
        <w:ind w:left="1417" w:hanging="283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·"/>
      <w:lvlJc w:val="left"/>
      <w:pPr>
        <w:tabs>
          <w:tab w:val="num" w:pos="1701"/>
        </w:tabs>
        <w:ind w:left="1701" w:hanging="283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·"/>
      <w:lvlJc w:val="left"/>
      <w:pPr>
        <w:tabs>
          <w:tab w:val="num" w:pos="1984"/>
        </w:tabs>
        <w:ind w:left="1984" w:hanging="283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·"/>
      <w:lvlJc w:val="left"/>
      <w:pPr>
        <w:tabs>
          <w:tab w:val="num" w:pos="2268"/>
        </w:tabs>
        <w:ind w:left="2268" w:hanging="283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·"/>
      <w:lvlJc w:val="left"/>
      <w:pPr>
        <w:tabs>
          <w:tab w:val="num" w:pos="2551"/>
        </w:tabs>
        <w:ind w:left="2551" w:hanging="283"/>
      </w:pPr>
      <w:rPr>
        <w:rFonts w:ascii="Symbol" w:hAnsi="Symbol" w:cs="StarSymbol"/>
        <w:sz w:val="18"/>
        <w:szCs w:val="18"/>
      </w:rPr>
    </w:lvl>
  </w:abstractNum>
  <w:abstractNum w:abstractNumId="95" w15:restartNumberingAfterBreak="0">
    <w:nsid w:val="00000060"/>
    <w:multiLevelType w:val="multilevel"/>
    <w:tmpl w:val="00000060"/>
    <w:name w:val="WW8Num96"/>
    <w:lvl w:ilvl="0">
      <w:start w:val="1"/>
      <w:numFmt w:val="bullet"/>
      <w:lvlText w:val="·"/>
      <w:lvlJc w:val="left"/>
      <w:pPr>
        <w:tabs>
          <w:tab w:val="num" w:pos="283"/>
        </w:tabs>
        <w:ind w:left="283" w:hanging="283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·"/>
      <w:lvlJc w:val="left"/>
      <w:pPr>
        <w:tabs>
          <w:tab w:val="num" w:pos="567"/>
        </w:tabs>
        <w:ind w:left="567" w:hanging="283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·"/>
      <w:lvlJc w:val="left"/>
      <w:pPr>
        <w:tabs>
          <w:tab w:val="num" w:pos="850"/>
        </w:tabs>
        <w:ind w:left="850" w:hanging="283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·"/>
      <w:lvlJc w:val="left"/>
      <w:pPr>
        <w:tabs>
          <w:tab w:val="num" w:pos="1134"/>
        </w:tabs>
        <w:ind w:left="1134" w:hanging="283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·"/>
      <w:lvlJc w:val="left"/>
      <w:pPr>
        <w:tabs>
          <w:tab w:val="num" w:pos="1417"/>
        </w:tabs>
        <w:ind w:left="1417" w:hanging="283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·"/>
      <w:lvlJc w:val="left"/>
      <w:pPr>
        <w:tabs>
          <w:tab w:val="num" w:pos="1701"/>
        </w:tabs>
        <w:ind w:left="1701" w:hanging="283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·"/>
      <w:lvlJc w:val="left"/>
      <w:pPr>
        <w:tabs>
          <w:tab w:val="num" w:pos="1984"/>
        </w:tabs>
        <w:ind w:left="1984" w:hanging="283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·"/>
      <w:lvlJc w:val="left"/>
      <w:pPr>
        <w:tabs>
          <w:tab w:val="num" w:pos="2268"/>
        </w:tabs>
        <w:ind w:left="2268" w:hanging="283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·"/>
      <w:lvlJc w:val="left"/>
      <w:pPr>
        <w:tabs>
          <w:tab w:val="num" w:pos="2551"/>
        </w:tabs>
        <w:ind w:left="2551" w:hanging="283"/>
      </w:pPr>
      <w:rPr>
        <w:rFonts w:ascii="Symbol" w:hAnsi="Symbol" w:cs="StarSymbol"/>
        <w:sz w:val="18"/>
        <w:szCs w:val="18"/>
      </w:rPr>
    </w:lvl>
  </w:abstractNum>
  <w:abstractNum w:abstractNumId="96" w15:restartNumberingAfterBreak="0">
    <w:nsid w:val="00000062"/>
    <w:multiLevelType w:val="multilevel"/>
    <w:tmpl w:val="00000062"/>
    <w:name w:val="WW8Num98"/>
    <w:lvl w:ilvl="0">
      <w:start w:val="1"/>
      <w:numFmt w:val="bullet"/>
      <w:lvlText w:val="·"/>
      <w:lvlJc w:val="left"/>
      <w:pPr>
        <w:tabs>
          <w:tab w:val="num" w:pos="283"/>
        </w:tabs>
        <w:ind w:left="283" w:hanging="283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·"/>
      <w:lvlJc w:val="left"/>
      <w:pPr>
        <w:tabs>
          <w:tab w:val="num" w:pos="567"/>
        </w:tabs>
        <w:ind w:left="567" w:hanging="283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·"/>
      <w:lvlJc w:val="left"/>
      <w:pPr>
        <w:tabs>
          <w:tab w:val="num" w:pos="850"/>
        </w:tabs>
        <w:ind w:left="850" w:hanging="283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·"/>
      <w:lvlJc w:val="left"/>
      <w:pPr>
        <w:tabs>
          <w:tab w:val="num" w:pos="1134"/>
        </w:tabs>
        <w:ind w:left="1134" w:hanging="283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·"/>
      <w:lvlJc w:val="left"/>
      <w:pPr>
        <w:tabs>
          <w:tab w:val="num" w:pos="1417"/>
        </w:tabs>
        <w:ind w:left="1417" w:hanging="283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·"/>
      <w:lvlJc w:val="left"/>
      <w:pPr>
        <w:tabs>
          <w:tab w:val="num" w:pos="1701"/>
        </w:tabs>
        <w:ind w:left="1701" w:hanging="283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·"/>
      <w:lvlJc w:val="left"/>
      <w:pPr>
        <w:tabs>
          <w:tab w:val="num" w:pos="1984"/>
        </w:tabs>
        <w:ind w:left="1984" w:hanging="283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·"/>
      <w:lvlJc w:val="left"/>
      <w:pPr>
        <w:tabs>
          <w:tab w:val="num" w:pos="2268"/>
        </w:tabs>
        <w:ind w:left="2268" w:hanging="283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·"/>
      <w:lvlJc w:val="left"/>
      <w:pPr>
        <w:tabs>
          <w:tab w:val="num" w:pos="2551"/>
        </w:tabs>
        <w:ind w:left="2551" w:hanging="283"/>
      </w:pPr>
      <w:rPr>
        <w:rFonts w:ascii="Symbol" w:hAnsi="Symbol" w:cs="StarSymbol"/>
        <w:sz w:val="18"/>
        <w:szCs w:val="18"/>
      </w:rPr>
    </w:lvl>
  </w:abstractNum>
  <w:abstractNum w:abstractNumId="97" w15:restartNumberingAfterBreak="0">
    <w:nsid w:val="00000063"/>
    <w:multiLevelType w:val="multilevel"/>
    <w:tmpl w:val="00000063"/>
    <w:name w:val="WW8Num99"/>
    <w:lvl w:ilvl="0">
      <w:start w:val="1"/>
      <w:numFmt w:val="bullet"/>
      <w:lvlText w:val="·"/>
      <w:lvlJc w:val="left"/>
      <w:pPr>
        <w:tabs>
          <w:tab w:val="num" w:pos="283"/>
        </w:tabs>
        <w:ind w:left="283" w:hanging="283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·"/>
      <w:lvlJc w:val="left"/>
      <w:pPr>
        <w:tabs>
          <w:tab w:val="num" w:pos="567"/>
        </w:tabs>
        <w:ind w:left="567" w:hanging="283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·"/>
      <w:lvlJc w:val="left"/>
      <w:pPr>
        <w:tabs>
          <w:tab w:val="num" w:pos="850"/>
        </w:tabs>
        <w:ind w:left="850" w:hanging="283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·"/>
      <w:lvlJc w:val="left"/>
      <w:pPr>
        <w:tabs>
          <w:tab w:val="num" w:pos="1134"/>
        </w:tabs>
        <w:ind w:left="1134" w:hanging="283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·"/>
      <w:lvlJc w:val="left"/>
      <w:pPr>
        <w:tabs>
          <w:tab w:val="num" w:pos="1417"/>
        </w:tabs>
        <w:ind w:left="1417" w:hanging="283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·"/>
      <w:lvlJc w:val="left"/>
      <w:pPr>
        <w:tabs>
          <w:tab w:val="num" w:pos="1701"/>
        </w:tabs>
        <w:ind w:left="1701" w:hanging="283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·"/>
      <w:lvlJc w:val="left"/>
      <w:pPr>
        <w:tabs>
          <w:tab w:val="num" w:pos="1984"/>
        </w:tabs>
        <w:ind w:left="1984" w:hanging="283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·"/>
      <w:lvlJc w:val="left"/>
      <w:pPr>
        <w:tabs>
          <w:tab w:val="num" w:pos="2268"/>
        </w:tabs>
        <w:ind w:left="2268" w:hanging="283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·"/>
      <w:lvlJc w:val="left"/>
      <w:pPr>
        <w:tabs>
          <w:tab w:val="num" w:pos="2551"/>
        </w:tabs>
        <w:ind w:left="2551" w:hanging="283"/>
      </w:pPr>
      <w:rPr>
        <w:rFonts w:ascii="Symbol" w:hAnsi="Symbol" w:cs="StarSymbol"/>
        <w:sz w:val="18"/>
        <w:szCs w:val="18"/>
      </w:rPr>
    </w:lvl>
  </w:abstractNum>
  <w:abstractNum w:abstractNumId="98" w15:restartNumberingAfterBreak="0">
    <w:nsid w:val="00000064"/>
    <w:multiLevelType w:val="multilevel"/>
    <w:tmpl w:val="00000064"/>
    <w:name w:val="WW8Num100"/>
    <w:lvl w:ilvl="0">
      <w:start w:val="1"/>
      <w:numFmt w:val="bullet"/>
      <w:lvlText w:val="·"/>
      <w:lvlJc w:val="left"/>
      <w:pPr>
        <w:tabs>
          <w:tab w:val="num" w:pos="283"/>
        </w:tabs>
        <w:ind w:left="283" w:hanging="283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·"/>
      <w:lvlJc w:val="left"/>
      <w:pPr>
        <w:tabs>
          <w:tab w:val="num" w:pos="567"/>
        </w:tabs>
        <w:ind w:left="567" w:hanging="283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·"/>
      <w:lvlJc w:val="left"/>
      <w:pPr>
        <w:tabs>
          <w:tab w:val="num" w:pos="850"/>
        </w:tabs>
        <w:ind w:left="850" w:hanging="283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·"/>
      <w:lvlJc w:val="left"/>
      <w:pPr>
        <w:tabs>
          <w:tab w:val="num" w:pos="1134"/>
        </w:tabs>
        <w:ind w:left="1134" w:hanging="283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·"/>
      <w:lvlJc w:val="left"/>
      <w:pPr>
        <w:tabs>
          <w:tab w:val="num" w:pos="1417"/>
        </w:tabs>
        <w:ind w:left="1417" w:hanging="283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·"/>
      <w:lvlJc w:val="left"/>
      <w:pPr>
        <w:tabs>
          <w:tab w:val="num" w:pos="1701"/>
        </w:tabs>
        <w:ind w:left="1701" w:hanging="283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·"/>
      <w:lvlJc w:val="left"/>
      <w:pPr>
        <w:tabs>
          <w:tab w:val="num" w:pos="1984"/>
        </w:tabs>
        <w:ind w:left="1984" w:hanging="283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·"/>
      <w:lvlJc w:val="left"/>
      <w:pPr>
        <w:tabs>
          <w:tab w:val="num" w:pos="2268"/>
        </w:tabs>
        <w:ind w:left="2268" w:hanging="283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·"/>
      <w:lvlJc w:val="left"/>
      <w:pPr>
        <w:tabs>
          <w:tab w:val="num" w:pos="2551"/>
        </w:tabs>
        <w:ind w:left="2551" w:hanging="283"/>
      </w:pPr>
      <w:rPr>
        <w:rFonts w:ascii="Symbol" w:hAnsi="Symbol" w:cs="StarSymbol"/>
        <w:sz w:val="18"/>
        <w:szCs w:val="18"/>
      </w:rPr>
    </w:lvl>
  </w:abstractNum>
  <w:abstractNum w:abstractNumId="99" w15:restartNumberingAfterBreak="0">
    <w:nsid w:val="00000065"/>
    <w:multiLevelType w:val="multilevel"/>
    <w:tmpl w:val="00000065"/>
    <w:name w:val="WW8Num101"/>
    <w:lvl w:ilvl="0">
      <w:start w:val="1"/>
      <w:numFmt w:val="bullet"/>
      <w:lvlText w:val="·"/>
      <w:lvlJc w:val="left"/>
      <w:pPr>
        <w:tabs>
          <w:tab w:val="num" w:pos="283"/>
        </w:tabs>
        <w:ind w:left="283" w:hanging="283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·"/>
      <w:lvlJc w:val="left"/>
      <w:pPr>
        <w:tabs>
          <w:tab w:val="num" w:pos="567"/>
        </w:tabs>
        <w:ind w:left="567" w:hanging="283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·"/>
      <w:lvlJc w:val="left"/>
      <w:pPr>
        <w:tabs>
          <w:tab w:val="num" w:pos="850"/>
        </w:tabs>
        <w:ind w:left="850" w:hanging="283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·"/>
      <w:lvlJc w:val="left"/>
      <w:pPr>
        <w:tabs>
          <w:tab w:val="num" w:pos="1134"/>
        </w:tabs>
        <w:ind w:left="1134" w:hanging="283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·"/>
      <w:lvlJc w:val="left"/>
      <w:pPr>
        <w:tabs>
          <w:tab w:val="num" w:pos="1417"/>
        </w:tabs>
        <w:ind w:left="1417" w:hanging="283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·"/>
      <w:lvlJc w:val="left"/>
      <w:pPr>
        <w:tabs>
          <w:tab w:val="num" w:pos="1701"/>
        </w:tabs>
        <w:ind w:left="1701" w:hanging="283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·"/>
      <w:lvlJc w:val="left"/>
      <w:pPr>
        <w:tabs>
          <w:tab w:val="num" w:pos="1984"/>
        </w:tabs>
        <w:ind w:left="1984" w:hanging="283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·"/>
      <w:lvlJc w:val="left"/>
      <w:pPr>
        <w:tabs>
          <w:tab w:val="num" w:pos="2268"/>
        </w:tabs>
        <w:ind w:left="2268" w:hanging="283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·"/>
      <w:lvlJc w:val="left"/>
      <w:pPr>
        <w:tabs>
          <w:tab w:val="num" w:pos="2551"/>
        </w:tabs>
        <w:ind w:left="2551" w:hanging="283"/>
      </w:pPr>
      <w:rPr>
        <w:rFonts w:ascii="Symbol" w:hAnsi="Symbol" w:cs="StarSymbol"/>
        <w:sz w:val="18"/>
        <w:szCs w:val="18"/>
      </w:rPr>
    </w:lvl>
  </w:abstractNum>
  <w:abstractNum w:abstractNumId="100" w15:restartNumberingAfterBreak="0">
    <w:nsid w:val="00000066"/>
    <w:multiLevelType w:val="multilevel"/>
    <w:tmpl w:val="00000066"/>
    <w:name w:val="WW8Num102"/>
    <w:lvl w:ilvl="0">
      <w:start w:val="1"/>
      <w:numFmt w:val="bullet"/>
      <w:lvlText w:val="·"/>
      <w:lvlJc w:val="left"/>
      <w:pPr>
        <w:tabs>
          <w:tab w:val="num" w:pos="283"/>
        </w:tabs>
        <w:ind w:left="283" w:hanging="283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·"/>
      <w:lvlJc w:val="left"/>
      <w:pPr>
        <w:tabs>
          <w:tab w:val="num" w:pos="567"/>
        </w:tabs>
        <w:ind w:left="567" w:hanging="283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·"/>
      <w:lvlJc w:val="left"/>
      <w:pPr>
        <w:tabs>
          <w:tab w:val="num" w:pos="850"/>
        </w:tabs>
        <w:ind w:left="850" w:hanging="283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·"/>
      <w:lvlJc w:val="left"/>
      <w:pPr>
        <w:tabs>
          <w:tab w:val="num" w:pos="1134"/>
        </w:tabs>
        <w:ind w:left="1134" w:hanging="283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·"/>
      <w:lvlJc w:val="left"/>
      <w:pPr>
        <w:tabs>
          <w:tab w:val="num" w:pos="1417"/>
        </w:tabs>
        <w:ind w:left="1417" w:hanging="283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·"/>
      <w:lvlJc w:val="left"/>
      <w:pPr>
        <w:tabs>
          <w:tab w:val="num" w:pos="1701"/>
        </w:tabs>
        <w:ind w:left="1701" w:hanging="283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·"/>
      <w:lvlJc w:val="left"/>
      <w:pPr>
        <w:tabs>
          <w:tab w:val="num" w:pos="1984"/>
        </w:tabs>
        <w:ind w:left="1984" w:hanging="283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·"/>
      <w:lvlJc w:val="left"/>
      <w:pPr>
        <w:tabs>
          <w:tab w:val="num" w:pos="2268"/>
        </w:tabs>
        <w:ind w:left="2268" w:hanging="283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·"/>
      <w:lvlJc w:val="left"/>
      <w:pPr>
        <w:tabs>
          <w:tab w:val="num" w:pos="2551"/>
        </w:tabs>
        <w:ind w:left="2551" w:hanging="283"/>
      </w:pPr>
      <w:rPr>
        <w:rFonts w:ascii="Symbol" w:hAnsi="Symbol" w:cs="StarSymbol"/>
        <w:sz w:val="18"/>
        <w:szCs w:val="18"/>
      </w:rPr>
    </w:lvl>
  </w:abstractNum>
  <w:abstractNum w:abstractNumId="101" w15:restartNumberingAfterBreak="0">
    <w:nsid w:val="00000067"/>
    <w:multiLevelType w:val="multilevel"/>
    <w:tmpl w:val="00000067"/>
    <w:name w:val="WW8Num103"/>
    <w:lvl w:ilvl="0">
      <w:start w:val="1"/>
      <w:numFmt w:val="bullet"/>
      <w:lvlText w:val="·"/>
      <w:lvlJc w:val="left"/>
      <w:pPr>
        <w:tabs>
          <w:tab w:val="num" w:pos="283"/>
        </w:tabs>
        <w:ind w:left="283" w:hanging="283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·"/>
      <w:lvlJc w:val="left"/>
      <w:pPr>
        <w:tabs>
          <w:tab w:val="num" w:pos="567"/>
        </w:tabs>
        <w:ind w:left="567" w:hanging="283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·"/>
      <w:lvlJc w:val="left"/>
      <w:pPr>
        <w:tabs>
          <w:tab w:val="num" w:pos="850"/>
        </w:tabs>
        <w:ind w:left="850" w:hanging="283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·"/>
      <w:lvlJc w:val="left"/>
      <w:pPr>
        <w:tabs>
          <w:tab w:val="num" w:pos="1134"/>
        </w:tabs>
        <w:ind w:left="1134" w:hanging="283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·"/>
      <w:lvlJc w:val="left"/>
      <w:pPr>
        <w:tabs>
          <w:tab w:val="num" w:pos="1417"/>
        </w:tabs>
        <w:ind w:left="1417" w:hanging="283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·"/>
      <w:lvlJc w:val="left"/>
      <w:pPr>
        <w:tabs>
          <w:tab w:val="num" w:pos="1701"/>
        </w:tabs>
        <w:ind w:left="1701" w:hanging="283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·"/>
      <w:lvlJc w:val="left"/>
      <w:pPr>
        <w:tabs>
          <w:tab w:val="num" w:pos="1984"/>
        </w:tabs>
        <w:ind w:left="1984" w:hanging="283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·"/>
      <w:lvlJc w:val="left"/>
      <w:pPr>
        <w:tabs>
          <w:tab w:val="num" w:pos="2268"/>
        </w:tabs>
        <w:ind w:left="2268" w:hanging="283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·"/>
      <w:lvlJc w:val="left"/>
      <w:pPr>
        <w:tabs>
          <w:tab w:val="num" w:pos="2551"/>
        </w:tabs>
        <w:ind w:left="2551" w:hanging="283"/>
      </w:pPr>
      <w:rPr>
        <w:rFonts w:ascii="Symbol" w:hAnsi="Symbol" w:cs="StarSymbol"/>
        <w:sz w:val="18"/>
        <w:szCs w:val="18"/>
      </w:rPr>
    </w:lvl>
  </w:abstractNum>
  <w:abstractNum w:abstractNumId="102" w15:restartNumberingAfterBreak="0">
    <w:nsid w:val="00000068"/>
    <w:multiLevelType w:val="multilevel"/>
    <w:tmpl w:val="00000068"/>
    <w:name w:val="WW8Num104"/>
    <w:lvl w:ilvl="0">
      <w:start w:val="1"/>
      <w:numFmt w:val="bullet"/>
      <w:lvlText w:val="·"/>
      <w:lvlJc w:val="left"/>
      <w:pPr>
        <w:tabs>
          <w:tab w:val="num" w:pos="283"/>
        </w:tabs>
        <w:ind w:left="283" w:hanging="283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·"/>
      <w:lvlJc w:val="left"/>
      <w:pPr>
        <w:tabs>
          <w:tab w:val="num" w:pos="567"/>
        </w:tabs>
        <w:ind w:left="567" w:hanging="283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·"/>
      <w:lvlJc w:val="left"/>
      <w:pPr>
        <w:tabs>
          <w:tab w:val="num" w:pos="850"/>
        </w:tabs>
        <w:ind w:left="850" w:hanging="283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·"/>
      <w:lvlJc w:val="left"/>
      <w:pPr>
        <w:tabs>
          <w:tab w:val="num" w:pos="1134"/>
        </w:tabs>
        <w:ind w:left="1134" w:hanging="283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·"/>
      <w:lvlJc w:val="left"/>
      <w:pPr>
        <w:tabs>
          <w:tab w:val="num" w:pos="1417"/>
        </w:tabs>
        <w:ind w:left="1417" w:hanging="283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·"/>
      <w:lvlJc w:val="left"/>
      <w:pPr>
        <w:tabs>
          <w:tab w:val="num" w:pos="1701"/>
        </w:tabs>
        <w:ind w:left="1701" w:hanging="283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·"/>
      <w:lvlJc w:val="left"/>
      <w:pPr>
        <w:tabs>
          <w:tab w:val="num" w:pos="1984"/>
        </w:tabs>
        <w:ind w:left="1984" w:hanging="283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·"/>
      <w:lvlJc w:val="left"/>
      <w:pPr>
        <w:tabs>
          <w:tab w:val="num" w:pos="2268"/>
        </w:tabs>
        <w:ind w:left="2268" w:hanging="283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·"/>
      <w:lvlJc w:val="left"/>
      <w:pPr>
        <w:tabs>
          <w:tab w:val="num" w:pos="2551"/>
        </w:tabs>
        <w:ind w:left="2551" w:hanging="283"/>
      </w:pPr>
      <w:rPr>
        <w:rFonts w:ascii="Symbol" w:hAnsi="Symbol" w:cs="StarSymbol"/>
        <w:sz w:val="18"/>
        <w:szCs w:val="18"/>
      </w:rPr>
    </w:lvl>
  </w:abstractNum>
  <w:abstractNum w:abstractNumId="103" w15:restartNumberingAfterBreak="0">
    <w:nsid w:val="00000069"/>
    <w:multiLevelType w:val="multilevel"/>
    <w:tmpl w:val="00000069"/>
    <w:name w:val="WW8Num105"/>
    <w:lvl w:ilvl="0">
      <w:start w:val="1"/>
      <w:numFmt w:val="bullet"/>
      <w:lvlText w:val="·"/>
      <w:lvlJc w:val="left"/>
      <w:pPr>
        <w:tabs>
          <w:tab w:val="num" w:pos="283"/>
        </w:tabs>
        <w:ind w:left="283" w:hanging="283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·"/>
      <w:lvlJc w:val="left"/>
      <w:pPr>
        <w:tabs>
          <w:tab w:val="num" w:pos="567"/>
        </w:tabs>
        <w:ind w:left="567" w:hanging="283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·"/>
      <w:lvlJc w:val="left"/>
      <w:pPr>
        <w:tabs>
          <w:tab w:val="num" w:pos="850"/>
        </w:tabs>
        <w:ind w:left="850" w:hanging="283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·"/>
      <w:lvlJc w:val="left"/>
      <w:pPr>
        <w:tabs>
          <w:tab w:val="num" w:pos="1134"/>
        </w:tabs>
        <w:ind w:left="1134" w:hanging="283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·"/>
      <w:lvlJc w:val="left"/>
      <w:pPr>
        <w:tabs>
          <w:tab w:val="num" w:pos="1417"/>
        </w:tabs>
        <w:ind w:left="1417" w:hanging="283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·"/>
      <w:lvlJc w:val="left"/>
      <w:pPr>
        <w:tabs>
          <w:tab w:val="num" w:pos="1701"/>
        </w:tabs>
        <w:ind w:left="1701" w:hanging="283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·"/>
      <w:lvlJc w:val="left"/>
      <w:pPr>
        <w:tabs>
          <w:tab w:val="num" w:pos="1984"/>
        </w:tabs>
        <w:ind w:left="1984" w:hanging="283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·"/>
      <w:lvlJc w:val="left"/>
      <w:pPr>
        <w:tabs>
          <w:tab w:val="num" w:pos="2268"/>
        </w:tabs>
        <w:ind w:left="2268" w:hanging="283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·"/>
      <w:lvlJc w:val="left"/>
      <w:pPr>
        <w:tabs>
          <w:tab w:val="num" w:pos="2551"/>
        </w:tabs>
        <w:ind w:left="2551" w:hanging="283"/>
      </w:pPr>
      <w:rPr>
        <w:rFonts w:ascii="Symbol" w:hAnsi="Symbol" w:cs="StarSymbol"/>
        <w:sz w:val="18"/>
        <w:szCs w:val="18"/>
      </w:rPr>
    </w:lvl>
  </w:abstractNum>
  <w:abstractNum w:abstractNumId="104" w15:restartNumberingAfterBreak="0">
    <w:nsid w:val="0000006A"/>
    <w:multiLevelType w:val="multilevel"/>
    <w:tmpl w:val="0000006A"/>
    <w:name w:val="WW8Num106"/>
    <w:lvl w:ilvl="0">
      <w:start w:val="1"/>
      <w:numFmt w:val="bullet"/>
      <w:lvlText w:val="·"/>
      <w:lvlJc w:val="left"/>
      <w:pPr>
        <w:tabs>
          <w:tab w:val="num" w:pos="283"/>
        </w:tabs>
        <w:ind w:left="283" w:hanging="283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·"/>
      <w:lvlJc w:val="left"/>
      <w:pPr>
        <w:tabs>
          <w:tab w:val="num" w:pos="567"/>
        </w:tabs>
        <w:ind w:left="567" w:hanging="283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·"/>
      <w:lvlJc w:val="left"/>
      <w:pPr>
        <w:tabs>
          <w:tab w:val="num" w:pos="850"/>
        </w:tabs>
        <w:ind w:left="850" w:hanging="283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·"/>
      <w:lvlJc w:val="left"/>
      <w:pPr>
        <w:tabs>
          <w:tab w:val="num" w:pos="1134"/>
        </w:tabs>
        <w:ind w:left="1134" w:hanging="283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·"/>
      <w:lvlJc w:val="left"/>
      <w:pPr>
        <w:tabs>
          <w:tab w:val="num" w:pos="1417"/>
        </w:tabs>
        <w:ind w:left="1417" w:hanging="283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·"/>
      <w:lvlJc w:val="left"/>
      <w:pPr>
        <w:tabs>
          <w:tab w:val="num" w:pos="1701"/>
        </w:tabs>
        <w:ind w:left="1701" w:hanging="283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·"/>
      <w:lvlJc w:val="left"/>
      <w:pPr>
        <w:tabs>
          <w:tab w:val="num" w:pos="1984"/>
        </w:tabs>
        <w:ind w:left="1984" w:hanging="283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·"/>
      <w:lvlJc w:val="left"/>
      <w:pPr>
        <w:tabs>
          <w:tab w:val="num" w:pos="2268"/>
        </w:tabs>
        <w:ind w:left="2268" w:hanging="283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·"/>
      <w:lvlJc w:val="left"/>
      <w:pPr>
        <w:tabs>
          <w:tab w:val="num" w:pos="2551"/>
        </w:tabs>
        <w:ind w:left="2551" w:hanging="283"/>
      </w:pPr>
      <w:rPr>
        <w:rFonts w:ascii="Symbol" w:hAnsi="Symbol" w:cs="StarSymbol"/>
        <w:sz w:val="18"/>
        <w:szCs w:val="18"/>
      </w:rPr>
    </w:lvl>
  </w:abstractNum>
  <w:abstractNum w:abstractNumId="105" w15:restartNumberingAfterBreak="0">
    <w:nsid w:val="0000006B"/>
    <w:multiLevelType w:val="multilevel"/>
    <w:tmpl w:val="0000006B"/>
    <w:name w:val="WW8Num107"/>
    <w:lvl w:ilvl="0">
      <w:start w:val="1"/>
      <w:numFmt w:val="bullet"/>
      <w:lvlText w:val="·"/>
      <w:lvlJc w:val="left"/>
      <w:pPr>
        <w:tabs>
          <w:tab w:val="num" w:pos="283"/>
        </w:tabs>
        <w:ind w:left="283" w:hanging="283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·"/>
      <w:lvlJc w:val="left"/>
      <w:pPr>
        <w:tabs>
          <w:tab w:val="num" w:pos="567"/>
        </w:tabs>
        <w:ind w:left="567" w:hanging="283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·"/>
      <w:lvlJc w:val="left"/>
      <w:pPr>
        <w:tabs>
          <w:tab w:val="num" w:pos="850"/>
        </w:tabs>
        <w:ind w:left="850" w:hanging="283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·"/>
      <w:lvlJc w:val="left"/>
      <w:pPr>
        <w:tabs>
          <w:tab w:val="num" w:pos="1134"/>
        </w:tabs>
        <w:ind w:left="1134" w:hanging="283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·"/>
      <w:lvlJc w:val="left"/>
      <w:pPr>
        <w:tabs>
          <w:tab w:val="num" w:pos="1417"/>
        </w:tabs>
        <w:ind w:left="1417" w:hanging="283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·"/>
      <w:lvlJc w:val="left"/>
      <w:pPr>
        <w:tabs>
          <w:tab w:val="num" w:pos="1701"/>
        </w:tabs>
        <w:ind w:left="1701" w:hanging="283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·"/>
      <w:lvlJc w:val="left"/>
      <w:pPr>
        <w:tabs>
          <w:tab w:val="num" w:pos="1984"/>
        </w:tabs>
        <w:ind w:left="1984" w:hanging="283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·"/>
      <w:lvlJc w:val="left"/>
      <w:pPr>
        <w:tabs>
          <w:tab w:val="num" w:pos="2268"/>
        </w:tabs>
        <w:ind w:left="2268" w:hanging="283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·"/>
      <w:lvlJc w:val="left"/>
      <w:pPr>
        <w:tabs>
          <w:tab w:val="num" w:pos="2551"/>
        </w:tabs>
        <w:ind w:left="2551" w:hanging="283"/>
      </w:pPr>
      <w:rPr>
        <w:rFonts w:ascii="Symbol" w:hAnsi="Symbol" w:cs="StarSymbol"/>
        <w:sz w:val="18"/>
        <w:szCs w:val="18"/>
      </w:rPr>
    </w:lvl>
  </w:abstractNum>
  <w:abstractNum w:abstractNumId="106" w15:restartNumberingAfterBreak="0">
    <w:nsid w:val="0000006C"/>
    <w:multiLevelType w:val="multilevel"/>
    <w:tmpl w:val="0000006C"/>
    <w:name w:val="WW8Num108"/>
    <w:lvl w:ilvl="0">
      <w:start w:val="1"/>
      <w:numFmt w:val="bullet"/>
      <w:lvlText w:val="·"/>
      <w:lvlJc w:val="left"/>
      <w:pPr>
        <w:tabs>
          <w:tab w:val="num" w:pos="283"/>
        </w:tabs>
        <w:ind w:left="283" w:hanging="283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·"/>
      <w:lvlJc w:val="left"/>
      <w:pPr>
        <w:tabs>
          <w:tab w:val="num" w:pos="567"/>
        </w:tabs>
        <w:ind w:left="567" w:hanging="283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·"/>
      <w:lvlJc w:val="left"/>
      <w:pPr>
        <w:tabs>
          <w:tab w:val="num" w:pos="850"/>
        </w:tabs>
        <w:ind w:left="850" w:hanging="283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·"/>
      <w:lvlJc w:val="left"/>
      <w:pPr>
        <w:tabs>
          <w:tab w:val="num" w:pos="1134"/>
        </w:tabs>
        <w:ind w:left="1134" w:hanging="283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·"/>
      <w:lvlJc w:val="left"/>
      <w:pPr>
        <w:tabs>
          <w:tab w:val="num" w:pos="1417"/>
        </w:tabs>
        <w:ind w:left="1417" w:hanging="283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·"/>
      <w:lvlJc w:val="left"/>
      <w:pPr>
        <w:tabs>
          <w:tab w:val="num" w:pos="1701"/>
        </w:tabs>
        <w:ind w:left="1701" w:hanging="283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·"/>
      <w:lvlJc w:val="left"/>
      <w:pPr>
        <w:tabs>
          <w:tab w:val="num" w:pos="1984"/>
        </w:tabs>
        <w:ind w:left="1984" w:hanging="283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·"/>
      <w:lvlJc w:val="left"/>
      <w:pPr>
        <w:tabs>
          <w:tab w:val="num" w:pos="2268"/>
        </w:tabs>
        <w:ind w:left="2268" w:hanging="283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·"/>
      <w:lvlJc w:val="left"/>
      <w:pPr>
        <w:tabs>
          <w:tab w:val="num" w:pos="2551"/>
        </w:tabs>
        <w:ind w:left="2551" w:hanging="283"/>
      </w:pPr>
      <w:rPr>
        <w:rFonts w:ascii="Symbol" w:hAnsi="Symbol" w:cs="StarSymbol"/>
        <w:sz w:val="18"/>
        <w:szCs w:val="18"/>
      </w:rPr>
    </w:lvl>
  </w:abstractNum>
  <w:abstractNum w:abstractNumId="107" w15:restartNumberingAfterBreak="0">
    <w:nsid w:val="0000006D"/>
    <w:multiLevelType w:val="multilevel"/>
    <w:tmpl w:val="0000006D"/>
    <w:name w:val="WW8Num109"/>
    <w:lvl w:ilvl="0">
      <w:start w:val="1"/>
      <w:numFmt w:val="bullet"/>
      <w:lvlText w:val="·"/>
      <w:lvlJc w:val="left"/>
      <w:pPr>
        <w:tabs>
          <w:tab w:val="num" w:pos="283"/>
        </w:tabs>
        <w:ind w:left="283" w:hanging="283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·"/>
      <w:lvlJc w:val="left"/>
      <w:pPr>
        <w:tabs>
          <w:tab w:val="num" w:pos="567"/>
        </w:tabs>
        <w:ind w:left="567" w:hanging="283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·"/>
      <w:lvlJc w:val="left"/>
      <w:pPr>
        <w:tabs>
          <w:tab w:val="num" w:pos="850"/>
        </w:tabs>
        <w:ind w:left="850" w:hanging="283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·"/>
      <w:lvlJc w:val="left"/>
      <w:pPr>
        <w:tabs>
          <w:tab w:val="num" w:pos="1134"/>
        </w:tabs>
        <w:ind w:left="1134" w:hanging="283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·"/>
      <w:lvlJc w:val="left"/>
      <w:pPr>
        <w:tabs>
          <w:tab w:val="num" w:pos="1417"/>
        </w:tabs>
        <w:ind w:left="1417" w:hanging="283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·"/>
      <w:lvlJc w:val="left"/>
      <w:pPr>
        <w:tabs>
          <w:tab w:val="num" w:pos="1701"/>
        </w:tabs>
        <w:ind w:left="1701" w:hanging="283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·"/>
      <w:lvlJc w:val="left"/>
      <w:pPr>
        <w:tabs>
          <w:tab w:val="num" w:pos="1984"/>
        </w:tabs>
        <w:ind w:left="1984" w:hanging="283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·"/>
      <w:lvlJc w:val="left"/>
      <w:pPr>
        <w:tabs>
          <w:tab w:val="num" w:pos="2268"/>
        </w:tabs>
        <w:ind w:left="2268" w:hanging="283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·"/>
      <w:lvlJc w:val="left"/>
      <w:pPr>
        <w:tabs>
          <w:tab w:val="num" w:pos="2551"/>
        </w:tabs>
        <w:ind w:left="2551" w:hanging="283"/>
      </w:pPr>
      <w:rPr>
        <w:rFonts w:ascii="Symbol" w:hAnsi="Symbol" w:cs="StarSymbol"/>
        <w:sz w:val="18"/>
        <w:szCs w:val="18"/>
      </w:rPr>
    </w:lvl>
  </w:abstractNum>
  <w:abstractNum w:abstractNumId="108" w15:restartNumberingAfterBreak="0">
    <w:nsid w:val="0000006E"/>
    <w:multiLevelType w:val="multilevel"/>
    <w:tmpl w:val="0000006E"/>
    <w:name w:val="WW8Num110"/>
    <w:lvl w:ilvl="0">
      <w:start w:val="1"/>
      <w:numFmt w:val="bullet"/>
      <w:lvlText w:val="·"/>
      <w:lvlJc w:val="left"/>
      <w:pPr>
        <w:tabs>
          <w:tab w:val="num" w:pos="283"/>
        </w:tabs>
        <w:ind w:left="283" w:hanging="283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·"/>
      <w:lvlJc w:val="left"/>
      <w:pPr>
        <w:tabs>
          <w:tab w:val="num" w:pos="567"/>
        </w:tabs>
        <w:ind w:left="567" w:hanging="283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·"/>
      <w:lvlJc w:val="left"/>
      <w:pPr>
        <w:tabs>
          <w:tab w:val="num" w:pos="850"/>
        </w:tabs>
        <w:ind w:left="850" w:hanging="283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·"/>
      <w:lvlJc w:val="left"/>
      <w:pPr>
        <w:tabs>
          <w:tab w:val="num" w:pos="1134"/>
        </w:tabs>
        <w:ind w:left="1134" w:hanging="283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·"/>
      <w:lvlJc w:val="left"/>
      <w:pPr>
        <w:tabs>
          <w:tab w:val="num" w:pos="1417"/>
        </w:tabs>
        <w:ind w:left="1417" w:hanging="283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·"/>
      <w:lvlJc w:val="left"/>
      <w:pPr>
        <w:tabs>
          <w:tab w:val="num" w:pos="1701"/>
        </w:tabs>
        <w:ind w:left="1701" w:hanging="283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·"/>
      <w:lvlJc w:val="left"/>
      <w:pPr>
        <w:tabs>
          <w:tab w:val="num" w:pos="1984"/>
        </w:tabs>
        <w:ind w:left="1984" w:hanging="283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·"/>
      <w:lvlJc w:val="left"/>
      <w:pPr>
        <w:tabs>
          <w:tab w:val="num" w:pos="2268"/>
        </w:tabs>
        <w:ind w:left="2268" w:hanging="283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·"/>
      <w:lvlJc w:val="left"/>
      <w:pPr>
        <w:tabs>
          <w:tab w:val="num" w:pos="2551"/>
        </w:tabs>
        <w:ind w:left="2551" w:hanging="283"/>
      </w:pPr>
      <w:rPr>
        <w:rFonts w:ascii="Symbol" w:hAnsi="Symbol" w:cs="StarSymbol"/>
        <w:sz w:val="18"/>
        <w:szCs w:val="18"/>
      </w:rPr>
    </w:lvl>
  </w:abstractNum>
  <w:abstractNum w:abstractNumId="109" w15:restartNumberingAfterBreak="0">
    <w:nsid w:val="0000006F"/>
    <w:multiLevelType w:val="multilevel"/>
    <w:tmpl w:val="0000006F"/>
    <w:name w:val="WW8Num111"/>
    <w:lvl w:ilvl="0">
      <w:start w:val="1"/>
      <w:numFmt w:val="bullet"/>
      <w:lvlText w:val="·"/>
      <w:lvlJc w:val="left"/>
      <w:pPr>
        <w:tabs>
          <w:tab w:val="num" w:pos="283"/>
        </w:tabs>
        <w:ind w:left="283" w:hanging="283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·"/>
      <w:lvlJc w:val="left"/>
      <w:pPr>
        <w:tabs>
          <w:tab w:val="num" w:pos="567"/>
        </w:tabs>
        <w:ind w:left="567" w:hanging="283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·"/>
      <w:lvlJc w:val="left"/>
      <w:pPr>
        <w:tabs>
          <w:tab w:val="num" w:pos="850"/>
        </w:tabs>
        <w:ind w:left="850" w:hanging="283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·"/>
      <w:lvlJc w:val="left"/>
      <w:pPr>
        <w:tabs>
          <w:tab w:val="num" w:pos="1134"/>
        </w:tabs>
        <w:ind w:left="1134" w:hanging="283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·"/>
      <w:lvlJc w:val="left"/>
      <w:pPr>
        <w:tabs>
          <w:tab w:val="num" w:pos="1417"/>
        </w:tabs>
        <w:ind w:left="1417" w:hanging="283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·"/>
      <w:lvlJc w:val="left"/>
      <w:pPr>
        <w:tabs>
          <w:tab w:val="num" w:pos="1701"/>
        </w:tabs>
        <w:ind w:left="1701" w:hanging="283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·"/>
      <w:lvlJc w:val="left"/>
      <w:pPr>
        <w:tabs>
          <w:tab w:val="num" w:pos="1984"/>
        </w:tabs>
        <w:ind w:left="1984" w:hanging="283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·"/>
      <w:lvlJc w:val="left"/>
      <w:pPr>
        <w:tabs>
          <w:tab w:val="num" w:pos="2268"/>
        </w:tabs>
        <w:ind w:left="2268" w:hanging="283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·"/>
      <w:lvlJc w:val="left"/>
      <w:pPr>
        <w:tabs>
          <w:tab w:val="num" w:pos="2551"/>
        </w:tabs>
        <w:ind w:left="2551" w:hanging="283"/>
      </w:pPr>
      <w:rPr>
        <w:rFonts w:ascii="Symbol" w:hAnsi="Symbol" w:cs="StarSymbol"/>
        <w:sz w:val="18"/>
        <w:szCs w:val="18"/>
      </w:rPr>
    </w:lvl>
  </w:abstractNum>
  <w:abstractNum w:abstractNumId="110" w15:restartNumberingAfterBreak="0">
    <w:nsid w:val="00000070"/>
    <w:multiLevelType w:val="multilevel"/>
    <w:tmpl w:val="00000070"/>
    <w:name w:val="WW8Num112"/>
    <w:lvl w:ilvl="0">
      <w:start w:val="1"/>
      <w:numFmt w:val="bullet"/>
      <w:lvlText w:val="·"/>
      <w:lvlJc w:val="left"/>
      <w:pPr>
        <w:tabs>
          <w:tab w:val="num" w:pos="283"/>
        </w:tabs>
        <w:ind w:left="283" w:hanging="283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·"/>
      <w:lvlJc w:val="left"/>
      <w:pPr>
        <w:tabs>
          <w:tab w:val="num" w:pos="567"/>
        </w:tabs>
        <w:ind w:left="567" w:hanging="283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·"/>
      <w:lvlJc w:val="left"/>
      <w:pPr>
        <w:tabs>
          <w:tab w:val="num" w:pos="850"/>
        </w:tabs>
        <w:ind w:left="850" w:hanging="283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·"/>
      <w:lvlJc w:val="left"/>
      <w:pPr>
        <w:tabs>
          <w:tab w:val="num" w:pos="1134"/>
        </w:tabs>
        <w:ind w:left="1134" w:hanging="283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·"/>
      <w:lvlJc w:val="left"/>
      <w:pPr>
        <w:tabs>
          <w:tab w:val="num" w:pos="1417"/>
        </w:tabs>
        <w:ind w:left="1417" w:hanging="283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·"/>
      <w:lvlJc w:val="left"/>
      <w:pPr>
        <w:tabs>
          <w:tab w:val="num" w:pos="1701"/>
        </w:tabs>
        <w:ind w:left="1701" w:hanging="283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·"/>
      <w:lvlJc w:val="left"/>
      <w:pPr>
        <w:tabs>
          <w:tab w:val="num" w:pos="1984"/>
        </w:tabs>
        <w:ind w:left="1984" w:hanging="283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·"/>
      <w:lvlJc w:val="left"/>
      <w:pPr>
        <w:tabs>
          <w:tab w:val="num" w:pos="2268"/>
        </w:tabs>
        <w:ind w:left="2268" w:hanging="283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·"/>
      <w:lvlJc w:val="left"/>
      <w:pPr>
        <w:tabs>
          <w:tab w:val="num" w:pos="2551"/>
        </w:tabs>
        <w:ind w:left="2551" w:hanging="283"/>
      </w:pPr>
      <w:rPr>
        <w:rFonts w:ascii="Symbol" w:hAnsi="Symbol" w:cs="StarSymbol"/>
        <w:sz w:val="18"/>
        <w:szCs w:val="18"/>
      </w:rPr>
    </w:lvl>
  </w:abstractNum>
  <w:abstractNum w:abstractNumId="111" w15:restartNumberingAfterBreak="0">
    <w:nsid w:val="00000071"/>
    <w:multiLevelType w:val="multilevel"/>
    <w:tmpl w:val="00000071"/>
    <w:name w:val="WW8Num113"/>
    <w:lvl w:ilvl="0">
      <w:start w:val="1"/>
      <w:numFmt w:val="bullet"/>
      <w:lvlText w:val="·"/>
      <w:lvlJc w:val="left"/>
      <w:pPr>
        <w:tabs>
          <w:tab w:val="num" w:pos="283"/>
        </w:tabs>
        <w:ind w:left="283" w:hanging="283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·"/>
      <w:lvlJc w:val="left"/>
      <w:pPr>
        <w:tabs>
          <w:tab w:val="num" w:pos="567"/>
        </w:tabs>
        <w:ind w:left="567" w:hanging="283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·"/>
      <w:lvlJc w:val="left"/>
      <w:pPr>
        <w:tabs>
          <w:tab w:val="num" w:pos="850"/>
        </w:tabs>
        <w:ind w:left="850" w:hanging="283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·"/>
      <w:lvlJc w:val="left"/>
      <w:pPr>
        <w:tabs>
          <w:tab w:val="num" w:pos="1134"/>
        </w:tabs>
        <w:ind w:left="1134" w:hanging="283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·"/>
      <w:lvlJc w:val="left"/>
      <w:pPr>
        <w:tabs>
          <w:tab w:val="num" w:pos="1417"/>
        </w:tabs>
        <w:ind w:left="1417" w:hanging="283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·"/>
      <w:lvlJc w:val="left"/>
      <w:pPr>
        <w:tabs>
          <w:tab w:val="num" w:pos="1701"/>
        </w:tabs>
        <w:ind w:left="1701" w:hanging="283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·"/>
      <w:lvlJc w:val="left"/>
      <w:pPr>
        <w:tabs>
          <w:tab w:val="num" w:pos="1984"/>
        </w:tabs>
        <w:ind w:left="1984" w:hanging="283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·"/>
      <w:lvlJc w:val="left"/>
      <w:pPr>
        <w:tabs>
          <w:tab w:val="num" w:pos="2268"/>
        </w:tabs>
        <w:ind w:left="2268" w:hanging="283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·"/>
      <w:lvlJc w:val="left"/>
      <w:pPr>
        <w:tabs>
          <w:tab w:val="num" w:pos="2551"/>
        </w:tabs>
        <w:ind w:left="2551" w:hanging="283"/>
      </w:pPr>
      <w:rPr>
        <w:rFonts w:ascii="Symbol" w:hAnsi="Symbol" w:cs="StarSymbol"/>
        <w:sz w:val="18"/>
        <w:szCs w:val="18"/>
      </w:rPr>
    </w:lvl>
  </w:abstractNum>
  <w:abstractNum w:abstractNumId="112" w15:restartNumberingAfterBreak="0">
    <w:nsid w:val="00000072"/>
    <w:multiLevelType w:val="multilevel"/>
    <w:tmpl w:val="00000072"/>
    <w:name w:val="WW8Num114"/>
    <w:lvl w:ilvl="0">
      <w:start w:val="1"/>
      <w:numFmt w:val="bullet"/>
      <w:lvlText w:val="·"/>
      <w:lvlJc w:val="left"/>
      <w:pPr>
        <w:tabs>
          <w:tab w:val="num" w:pos="283"/>
        </w:tabs>
        <w:ind w:left="283" w:hanging="283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·"/>
      <w:lvlJc w:val="left"/>
      <w:pPr>
        <w:tabs>
          <w:tab w:val="num" w:pos="567"/>
        </w:tabs>
        <w:ind w:left="567" w:hanging="283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·"/>
      <w:lvlJc w:val="left"/>
      <w:pPr>
        <w:tabs>
          <w:tab w:val="num" w:pos="850"/>
        </w:tabs>
        <w:ind w:left="850" w:hanging="283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·"/>
      <w:lvlJc w:val="left"/>
      <w:pPr>
        <w:tabs>
          <w:tab w:val="num" w:pos="1134"/>
        </w:tabs>
        <w:ind w:left="1134" w:hanging="283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·"/>
      <w:lvlJc w:val="left"/>
      <w:pPr>
        <w:tabs>
          <w:tab w:val="num" w:pos="1417"/>
        </w:tabs>
        <w:ind w:left="1417" w:hanging="283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·"/>
      <w:lvlJc w:val="left"/>
      <w:pPr>
        <w:tabs>
          <w:tab w:val="num" w:pos="1701"/>
        </w:tabs>
        <w:ind w:left="1701" w:hanging="283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·"/>
      <w:lvlJc w:val="left"/>
      <w:pPr>
        <w:tabs>
          <w:tab w:val="num" w:pos="1984"/>
        </w:tabs>
        <w:ind w:left="1984" w:hanging="283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·"/>
      <w:lvlJc w:val="left"/>
      <w:pPr>
        <w:tabs>
          <w:tab w:val="num" w:pos="2268"/>
        </w:tabs>
        <w:ind w:left="2268" w:hanging="283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·"/>
      <w:lvlJc w:val="left"/>
      <w:pPr>
        <w:tabs>
          <w:tab w:val="num" w:pos="2551"/>
        </w:tabs>
        <w:ind w:left="2551" w:hanging="283"/>
      </w:pPr>
      <w:rPr>
        <w:rFonts w:ascii="Symbol" w:hAnsi="Symbol" w:cs="StarSymbol"/>
        <w:sz w:val="18"/>
        <w:szCs w:val="18"/>
      </w:rPr>
    </w:lvl>
  </w:abstractNum>
  <w:abstractNum w:abstractNumId="113" w15:restartNumberingAfterBreak="0">
    <w:nsid w:val="00000073"/>
    <w:multiLevelType w:val="multilevel"/>
    <w:tmpl w:val="00000073"/>
    <w:name w:val="WW8Num115"/>
    <w:lvl w:ilvl="0">
      <w:start w:val="1"/>
      <w:numFmt w:val="bullet"/>
      <w:lvlText w:val="·"/>
      <w:lvlJc w:val="left"/>
      <w:pPr>
        <w:tabs>
          <w:tab w:val="num" w:pos="283"/>
        </w:tabs>
        <w:ind w:left="283" w:hanging="283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·"/>
      <w:lvlJc w:val="left"/>
      <w:pPr>
        <w:tabs>
          <w:tab w:val="num" w:pos="567"/>
        </w:tabs>
        <w:ind w:left="567" w:hanging="283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·"/>
      <w:lvlJc w:val="left"/>
      <w:pPr>
        <w:tabs>
          <w:tab w:val="num" w:pos="850"/>
        </w:tabs>
        <w:ind w:left="850" w:hanging="283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·"/>
      <w:lvlJc w:val="left"/>
      <w:pPr>
        <w:tabs>
          <w:tab w:val="num" w:pos="1134"/>
        </w:tabs>
        <w:ind w:left="1134" w:hanging="283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·"/>
      <w:lvlJc w:val="left"/>
      <w:pPr>
        <w:tabs>
          <w:tab w:val="num" w:pos="1417"/>
        </w:tabs>
        <w:ind w:left="1417" w:hanging="283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·"/>
      <w:lvlJc w:val="left"/>
      <w:pPr>
        <w:tabs>
          <w:tab w:val="num" w:pos="1701"/>
        </w:tabs>
        <w:ind w:left="1701" w:hanging="283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·"/>
      <w:lvlJc w:val="left"/>
      <w:pPr>
        <w:tabs>
          <w:tab w:val="num" w:pos="1984"/>
        </w:tabs>
        <w:ind w:left="1984" w:hanging="283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·"/>
      <w:lvlJc w:val="left"/>
      <w:pPr>
        <w:tabs>
          <w:tab w:val="num" w:pos="2268"/>
        </w:tabs>
        <w:ind w:left="2268" w:hanging="283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·"/>
      <w:lvlJc w:val="left"/>
      <w:pPr>
        <w:tabs>
          <w:tab w:val="num" w:pos="2551"/>
        </w:tabs>
        <w:ind w:left="2551" w:hanging="283"/>
      </w:pPr>
      <w:rPr>
        <w:rFonts w:ascii="Symbol" w:hAnsi="Symbol" w:cs="StarSymbol"/>
        <w:sz w:val="18"/>
        <w:szCs w:val="18"/>
      </w:rPr>
    </w:lvl>
  </w:abstractNum>
  <w:abstractNum w:abstractNumId="114" w15:restartNumberingAfterBreak="0">
    <w:nsid w:val="00000074"/>
    <w:multiLevelType w:val="multilevel"/>
    <w:tmpl w:val="00000074"/>
    <w:name w:val="WW8Num116"/>
    <w:lvl w:ilvl="0">
      <w:start w:val="1"/>
      <w:numFmt w:val="bullet"/>
      <w:lvlText w:val="·"/>
      <w:lvlJc w:val="left"/>
      <w:pPr>
        <w:tabs>
          <w:tab w:val="num" w:pos="283"/>
        </w:tabs>
        <w:ind w:left="283" w:hanging="283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·"/>
      <w:lvlJc w:val="left"/>
      <w:pPr>
        <w:tabs>
          <w:tab w:val="num" w:pos="567"/>
        </w:tabs>
        <w:ind w:left="567" w:hanging="283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·"/>
      <w:lvlJc w:val="left"/>
      <w:pPr>
        <w:tabs>
          <w:tab w:val="num" w:pos="850"/>
        </w:tabs>
        <w:ind w:left="850" w:hanging="283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·"/>
      <w:lvlJc w:val="left"/>
      <w:pPr>
        <w:tabs>
          <w:tab w:val="num" w:pos="1134"/>
        </w:tabs>
        <w:ind w:left="1134" w:hanging="283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·"/>
      <w:lvlJc w:val="left"/>
      <w:pPr>
        <w:tabs>
          <w:tab w:val="num" w:pos="1417"/>
        </w:tabs>
        <w:ind w:left="1417" w:hanging="283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·"/>
      <w:lvlJc w:val="left"/>
      <w:pPr>
        <w:tabs>
          <w:tab w:val="num" w:pos="1701"/>
        </w:tabs>
        <w:ind w:left="1701" w:hanging="283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·"/>
      <w:lvlJc w:val="left"/>
      <w:pPr>
        <w:tabs>
          <w:tab w:val="num" w:pos="1984"/>
        </w:tabs>
        <w:ind w:left="1984" w:hanging="283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·"/>
      <w:lvlJc w:val="left"/>
      <w:pPr>
        <w:tabs>
          <w:tab w:val="num" w:pos="2268"/>
        </w:tabs>
        <w:ind w:left="2268" w:hanging="283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·"/>
      <w:lvlJc w:val="left"/>
      <w:pPr>
        <w:tabs>
          <w:tab w:val="num" w:pos="2551"/>
        </w:tabs>
        <w:ind w:left="2551" w:hanging="283"/>
      </w:pPr>
      <w:rPr>
        <w:rFonts w:ascii="Symbol" w:hAnsi="Symbol" w:cs="StarSymbol"/>
        <w:sz w:val="18"/>
        <w:szCs w:val="18"/>
      </w:rPr>
    </w:lvl>
  </w:abstractNum>
  <w:abstractNum w:abstractNumId="115" w15:restartNumberingAfterBreak="0">
    <w:nsid w:val="00000075"/>
    <w:multiLevelType w:val="multilevel"/>
    <w:tmpl w:val="00000075"/>
    <w:name w:val="WW8Num117"/>
    <w:lvl w:ilvl="0">
      <w:start w:val="1"/>
      <w:numFmt w:val="bullet"/>
      <w:lvlText w:val="·"/>
      <w:lvlJc w:val="left"/>
      <w:pPr>
        <w:tabs>
          <w:tab w:val="num" w:pos="283"/>
        </w:tabs>
        <w:ind w:left="283" w:hanging="283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·"/>
      <w:lvlJc w:val="left"/>
      <w:pPr>
        <w:tabs>
          <w:tab w:val="num" w:pos="567"/>
        </w:tabs>
        <w:ind w:left="567" w:hanging="283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·"/>
      <w:lvlJc w:val="left"/>
      <w:pPr>
        <w:tabs>
          <w:tab w:val="num" w:pos="850"/>
        </w:tabs>
        <w:ind w:left="850" w:hanging="283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·"/>
      <w:lvlJc w:val="left"/>
      <w:pPr>
        <w:tabs>
          <w:tab w:val="num" w:pos="1134"/>
        </w:tabs>
        <w:ind w:left="1134" w:hanging="283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·"/>
      <w:lvlJc w:val="left"/>
      <w:pPr>
        <w:tabs>
          <w:tab w:val="num" w:pos="1417"/>
        </w:tabs>
        <w:ind w:left="1417" w:hanging="283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·"/>
      <w:lvlJc w:val="left"/>
      <w:pPr>
        <w:tabs>
          <w:tab w:val="num" w:pos="1701"/>
        </w:tabs>
        <w:ind w:left="1701" w:hanging="283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·"/>
      <w:lvlJc w:val="left"/>
      <w:pPr>
        <w:tabs>
          <w:tab w:val="num" w:pos="1984"/>
        </w:tabs>
        <w:ind w:left="1984" w:hanging="283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·"/>
      <w:lvlJc w:val="left"/>
      <w:pPr>
        <w:tabs>
          <w:tab w:val="num" w:pos="2268"/>
        </w:tabs>
        <w:ind w:left="2268" w:hanging="283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·"/>
      <w:lvlJc w:val="left"/>
      <w:pPr>
        <w:tabs>
          <w:tab w:val="num" w:pos="2551"/>
        </w:tabs>
        <w:ind w:left="2551" w:hanging="283"/>
      </w:pPr>
      <w:rPr>
        <w:rFonts w:ascii="Symbol" w:hAnsi="Symbol" w:cs="StarSymbol"/>
        <w:sz w:val="18"/>
        <w:szCs w:val="18"/>
      </w:rPr>
    </w:lvl>
  </w:abstractNum>
  <w:abstractNum w:abstractNumId="116" w15:restartNumberingAfterBreak="0">
    <w:nsid w:val="00000076"/>
    <w:multiLevelType w:val="multilevel"/>
    <w:tmpl w:val="00000076"/>
    <w:name w:val="WW8Num118"/>
    <w:lvl w:ilvl="0">
      <w:start w:val="1"/>
      <w:numFmt w:val="bullet"/>
      <w:lvlText w:val="·"/>
      <w:lvlJc w:val="left"/>
      <w:pPr>
        <w:tabs>
          <w:tab w:val="num" w:pos="283"/>
        </w:tabs>
        <w:ind w:left="283" w:hanging="283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·"/>
      <w:lvlJc w:val="left"/>
      <w:pPr>
        <w:tabs>
          <w:tab w:val="num" w:pos="567"/>
        </w:tabs>
        <w:ind w:left="567" w:hanging="283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·"/>
      <w:lvlJc w:val="left"/>
      <w:pPr>
        <w:tabs>
          <w:tab w:val="num" w:pos="850"/>
        </w:tabs>
        <w:ind w:left="850" w:hanging="283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·"/>
      <w:lvlJc w:val="left"/>
      <w:pPr>
        <w:tabs>
          <w:tab w:val="num" w:pos="1134"/>
        </w:tabs>
        <w:ind w:left="1134" w:hanging="283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·"/>
      <w:lvlJc w:val="left"/>
      <w:pPr>
        <w:tabs>
          <w:tab w:val="num" w:pos="1417"/>
        </w:tabs>
        <w:ind w:left="1417" w:hanging="283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·"/>
      <w:lvlJc w:val="left"/>
      <w:pPr>
        <w:tabs>
          <w:tab w:val="num" w:pos="1701"/>
        </w:tabs>
        <w:ind w:left="1701" w:hanging="283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·"/>
      <w:lvlJc w:val="left"/>
      <w:pPr>
        <w:tabs>
          <w:tab w:val="num" w:pos="1984"/>
        </w:tabs>
        <w:ind w:left="1984" w:hanging="283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·"/>
      <w:lvlJc w:val="left"/>
      <w:pPr>
        <w:tabs>
          <w:tab w:val="num" w:pos="2268"/>
        </w:tabs>
        <w:ind w:left="2268" w:hanging="283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·"/>
      <w:lvlJc w:val="left"/>
      <w:pPr>
        <w:tabs>
          <w:tab w:val="num" w:pos="2551"/>
        </w:tabs>
        <w:ind w:left="2551" w:hanging="283"/>
      </w:pPr>
      <w:rPr>
        <w:rFonts w:ascii="Symbol" w:hAnsi="Symbol" w:cs="StarSymbol"/>
        <w:sz w:val="18"/>
        <w:szCs w:val="18"/>
      </w:rPr>
    </w:lvl>
  </w:abstractNum>
  <w:abstractNum w:abstractNumId="117" w15:restartNumberingAfterBreak="0">
    <w:nsid w:val="00000077"/>
    <w:multiLevelType w:val="multilevel"/>
    <w:tmpl w:val="00000077"/>
    <w:name w:val="WW8Num119"/>
    <w:lvl w:ilvl="0">
      <w:start w:val="1"/>
      <w:numFmt w:val="bullet"/>
      <w:lvlText w:val="·"/>
      <w:lvlJc w:val="left"/>
      <w:pPr>
        <w:tabs>
          <w:tab w:val="num" w:pos="283"/>
        </w:tabs>
        <w:ind w:left="283" w:hanging="283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·"/>
      <w:lvlJc w:val="left"/>
      <w:pPr>
        <w:tabs>
          <w:tab w:val="num" w:pos="567"/>
        </w:tabs>
        <w:ind w:left="567" w:hanging="283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·"/>
      <w:lvlJc w:val="left"/>
      <w:pPr>
        <w:tabs>
          <w:tab w:val="num" w:pos="850"/>
        </w:tabs>
        <w:ind w:left="850" w:hanging="283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·"/>
      <w:lvlJc w:val="left"/>
      <w:pPr>
        <w:tabs>
          <w:tab w:val="num" w:pos="1134"/>
        </w:tabs>
        <w:ind w:left="1134" w:hanging="283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·"/>
      <w:lvlJc w:val="left"/>
      <w:pPr>
        <w:tabs>
          <w:tab w:val="num" w:pos="1417"/>
        </w:tabs>
        <w:ind w:left="1417" w:hanging="283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·"/>
      <w:lvlJc w:val="left"/>
      <w:pPr>
        <w:tabs>
          <w:tab w:val="num" w:pos="1701"/>
        </w:tabs>
        <w:ind w:left="1701" w:hanging="283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·"/>
      <w:lvlJc w:val="left"/>
      <w:pPr>
        <w:tabs>
          <w:tab w:val="num" w:pos="1984"/>
        </w:tabs>
        <w:ind w:left="1984" w:hanging="283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·"/>
      <w:lvlJc w:val="left"/>
      <w:pPr>
        <w:tabs>
          <w:tab w:val="num" w:pos="2268"/>
        </w:tabs>
        <w:ind w:left="2268" w:hanging="283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·"/>
      <w:lvlJc w:val="left"/>
      <w:pPr>
        <w:tabs>
          <w:tab w:val="num" w:pos="2551"/>
        </w:tabs>
        <w:ind w:left="2551" w:hanging="283"/>
      </w:pPr>
      <w:rPr>
        <w:rFonts w:ascii="Symbol" w:hAnsi="Symbol" w:cs="StarSymbol"/>
        <w:sz w:val="18"/>
        <w:szCs w:val="18"/>
      </w:rPr>
    </w:lvl>
  </w:abstractNum>
  <w:abstractNum w:abstractNumId="118" w15:restartNumberingAfterBreak="0">
    <w:nsid w:val="00000078"/>
    <w:multiLevelType w:val="multilevel"/>
    <w:tmpl w:val="00000078"/>
    <w:name w:val="WW8Num120"/>
    <w:lvl w:ilvl="0">
      <w:start w:val="1"/>
      <w:numFmt w:val="bullet"/>
      <w:lvlText w:val="·"/>
      <w:lvlJc w:val="left"/>
      <w:pPr>
        <w:tabs>
          <w:tab w:val="num" w:pos="283"/>
        </w:tabs>
        <w:ind w:left="283" w:hanging="283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·"/>
      <w:lvlJc w:val="left"/>
      <w:pPr>
        <w:tabs>
          <w:tab w:val="num" w:pos="567"/>
        </w:tabs>
        <w:ind w:left="567" w:hanging="283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·"/>
      <w:lvlJc w:val="left"/>
      <w:pPr>
        <w:tabs>
          <w:tab w:val="num" w:pos="850"/>
        </w:tabs>
        <w:ind w:left="850" w:hanging="283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·"/>
      <w:lvlJc w:val="left"/>
      <w:pPr>
        <w:tabs>
          <w:tab w:val="num" w:pos="1134"/>
        </w:tabs>
        <w:ind w:left="1134" w:hanging="283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·"/>
      <w:lvlJc w:val="left"/>
      <w:pPr>
        <w:tabs>
          <w:tab w:val="num" w:pos="1417"/>
        </w:tabs>
        <w:ind w:left="1417" w:hanging="283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·"/>
      <w:lvlJc w:val="left"/>
      <w:pPr>
        <w:tabs>
          <w:tab w:val="num" w:pos="1701"/>
        </w:tabs>
        <w:ind w:left="1701" w:hanging="283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·"/>
      <w:lvlJc w:val="left"/>
      <w:pPr>
        <w:tabs>
          <w:tab w:val="num" w:pos="1984"/>
        </w:tabs>
        <w:ind w:left="1984" w:hanging="283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·"/>
      <w:lvlJc w:val="left"/>
      <w:pPr>
        <w:tabs>
          <w:tab w:val="num" w:pos="2268"/>
        </w:tabs>
        <w:ind w:left="2268" w:hanging="283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·"/>
      <w:lvlJc w:val="left"/>
      <w:pPr>
        <w:tabs>
          <w:tab w:val="num" w:pos="2551"/>
        </w:tabs>
        <w:ind w:left="2551" w:hanging="283"/>
      </w:pPr>
      <w:rPr>
        <w:rFonts w:ascii="Symbol" w:hAnsi="Symbol" w:cs="StarSymbol"/>
        <w:sz w:val="18"/>
        <w:szCs w:val="18"/>
      </w:rPr>
    </w:lvl>
  </w:abstractNum>
  <w:abstractNum w:abstractNumId="119" w15:restartNumberingAfterBreak="0">
    <w:nsid w:val="00000079"/>
    <w:multiLevelType w:val="multilevel"/>
    <w:tmpl w:val="00000079"/>
    <w:name w:val="WW8Num121"/>
    <w:lvl w:ilvl="0">
      <w:start w:val="1"/>
      <w:numFmt w:val="bullet"/>
      <w:lvlText w:val="·"/>
      <w:lvlJc w:val="left"/>
      <w:pPr>
        <w:tabs>
          <w:tab w:val="num" w:pos="283"/>
        </w:tabs>
        <w:ind w:left="283" w:hanging="283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·"/>
      <w:lvlJc w:val="left"/>
      <w:pPr>
        <w:tabs>
          <w:tab w:val="num" w:pos="567"/>
        </w:tabs>
        <w:ind w:left="567" w:hanging="283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·"/>
      <w:lvlJc w:val="left"/>
      <w:pPr>
        <w:tabs>
          <w:tab w:val="num" w:pos="850"/>
        </w:tabs>
        <w:ind w:left="850" w:hanging="283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·"/>
      <w:lvlJc w:val="left"/>
      <w:pPr>
        <w:tabs>
          <w:tab w:val="num" w:pos="1134"/>
        </w:tabs>
        <w:ind w:left="1134" w:hanging="283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·"/>
      <w:lvlJc w:val="left"/>
      <w:pPr>
        <w:tabs>
          <w:tab w:val="num" w:pos="1417"/>
        </w:tabs>
        <w:ind w:left="1417" w:hanging="283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·"/>
      <w:lvlJc w:val="left"/>
      <w:pPr>
        <w:tabs>
          <w:tab w:val="num" w:pos="1701"/>
        </w:tabs>
        <w:ind w:left="1701" w:hanging="283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·"/>
      <w:lvlJc w:val="left"/>
      <w:pPr>
        <w:tabs>
          <w:tab w:val="num" w:pos="1984"/>
        </w:tabs>
        <w:ind w:left="1984" w:hanging="283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·"/>
      <w:lvlJc w:val="left"/>
      <w:pPr>
        <w:tabs>
          <w:tab w:val="num" w:pos="2268"/>
        </w:tabs>
        <w:ind w:left="2268" w:hanging="283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·"/>
      <w:lvlJc w:val="left"/>
      <w:pPr>
        <w:tabs>
          <w:tab w:val="num" w:pos="2551"/>
        </w:tabs>
        <w:ind w:left="2551" w:hanging="283"/>
      </w:pPr>
      <w:rPr>
        <w:rFonts w:ascii="Symbol" w:hAnsi="Symbol" w:cs="StarSymbol"/>
        <w:sz w:val="18"/>
        <w:szCs w:val="18"/>
      </w:rPr>
    </w:lvl>
  </w:abstractNum>
  <w:abstractNum w:abstractNumId="120" w15:restartNumberingAfterBreak="0">
    <w:nsid w:val="0000007A"/>
    <w:multiLevelType w:val="multilevel"/>
    <w:tmpl w:val="0000007A"/>
    <w:name w:val="WW8Num122"/>
    <w:lvl w:ilvl="0">
      <w:start w:val="1"/>
      <w:numFmt w:val="bullet"/>
      <w:lvlText w:val="·"/>
      <w:lvlJc w:val="left"/>
      <w:pPr>
        <w:tabs>
          <w:tab w:val="num" w:pos="283"/>
        </w:tabs>
        <w:ind w:left="283" w:hanging="283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·"/>
      <w:lvlJc w:val="left"/>
      <w:pPr>
        <w:tabs>
          <w:tab w:val="num" w:pos="567"/>
        </w:tabs>
        <w:ind w:left="567" w:hanging="283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·"/>
      <w:lvlJc w:val="left"/>
      <w:pPr>
        <w:tabs>
          <w:tab w:val="num" w:pos="850"/>
        </w:tabs>
        <w:ind w:left="850" w:hanging="283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·"/>
      <w:lvlJc w:val="left"/>
      <w:pPr>
        <w:tabs>
          <w:tab w:val="num" w:pos="1134"/>
        </w:tabs>
        <w:ind w:left="1134" w:hanging="283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·"/>
      <w:lvlJc w:val="left"/>
      <w:pPr>
        <w:tabs>
          <w:tab w:val="num" w:pos="1417"/>
        </w:tabs>
        <w:ind w:left="1417" w:hanging="283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·"/>
      <w:lvlJc w:val="left"/>
      <w:pPr>
        <w:tabs>
          <w:tab w:val="num" w:pos="1701"/>
        </w:tabs>
        <w:ind w:left="1701" w:hanging="283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·"/>
      <w:lvlJc w:val="left"/>
      <w:pPr>
        <w:tabs>
          <w:tab w:val="num" w:pos="1984"/>
        </w:tabs>
        <w:ind w:left="1984" w:hanging="283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·"/>
      <w:lvlJc w:val="left"/>
      <w:pPr>
        <w:tabs>
          <w:tab w:val="num" w:pos="2268"/>
        </w:tabs>
        <w:ind w:left="2268" w:hanging="283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·"/>
      <w:lvlJc w:val="left"/>
      <w:pPr>
        <w:tabs>
          <w:tab w:val="num" w:pos="2551"/>
        </w:tabs>
        <w:ind w:left="2551" w:hanging="283"/>
      </w:pPr>
      <w:rPr>
        <w:rFonts w:ascii="Symbol" w:hAnsi="Symbol" w:cs="StarSymbol"/>
        <w:sz w:val="18"/>
        <w:szCs w:val="18"/>
      </w:rPr>
    </w:lvl>
  </w:abstractNum>
  <w:abstractNum w:abstractNumId="121" w15:restartNumberingAfterBreak="0">
    <w:nsid w:val="0000007B"/>
    <w:multiLevelType w:val="multilevel"/>
    <w:tmpl w:val="0000007B"/>
    <w:name w:val="WW8Num123"/>
    <w:lvl w:ilvl="0">
      <w:start w:val="1"/>
      <w:numFmt w:val="bullet"/>
      <w:lvlText w:val="·"/>
      <w:lvlJc w:val="left"/>
      <w:pPr>
        <w:tabs>
          <w:tab w:val="num" w:pos="283"/>
        </w:tabs>
        <w:ind w:left="283" w:hanging="283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·"/>
      <w:lvlJc w:val="left"/>
      <w:pPr>
        <w:tabs>
          <w:tab w:val="num" w:pos="567"/>
        </w:tabs>
        <w:ind w:left="567" w:hanging="283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·"/>
      <w:lvlJc w:val="left"/>
      <w:pPr>
        <w:tabs>
          <w:tab w:val="num" w:pos="850"/>
        </w:tabs>
        <w:ind w:left="850" w:hanging="283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·"/>
      <w:lvlJc w:val="left"/>
      <w:pPr>
        <w:tabs>
          <w:tab w:val="num" w:pos="1134"/>
        </w:tabs>
        <w:ind w:left="1134" w:hanging="283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·"/>
      <w:lvlJc w:val="left"/>
      <w:pPr>
        <w:tabs>
          <w:tab w:val="num" w:pos="1417"/>
        </w:tabs>
        <w:ind w:left="1417" w:hanging="283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·"/>
      <w:lvlJc w:val="left"/>
      <w:pPr>
        <w:tabs>
          <w:tab w:val="num" w:pos="1701"/>
        </w:tabs>
        <w:ind w:left="1701" w:hanging="283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·"/>
      <w:lvlJc w:val="left"/>
      <w:pPr>
        <w:tabs>
          <w:tab w:val="num" w:pos="1984"/>
        </w:tabs>
        <w:ind w:left="1984" w:hanging="283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·"/>
      <w:lvlJc w:val="left"/>
      <w:pPr>
        <w:tabs>
          <w:tab w:val="num" w:pos="2268"/>
        </w:tabs>
        <w:ind w:left="2268" w:hanging="283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·"/>
      <w:lvlJc w:val="left"/>
      <w:pPr>
        <w:tabs>
          <w:tab w:val="num" w:pos="2551"/>
        </w:tabs>
        <w:ind w:left="2551" w:hanging="283"/>
      </w:pPr>
      <w:rPr>
        <w:rFonts w:ascii="Symbol" w:hAnsi="Symbol" w:cs="StarSymbol"/>
        <w:sz w:val="18"/>
        <w:szCs w:val="18"/>
      </w:rPr>
    </w:lvl>
  </w:abstractNum>
  <w:abstractNum w:abstractNumId="122" w15:restartNumberingAfterBreak="0">
    <w:nsid w:val="0000007C"/>
    <w:multiLevelType w:val="multilevel"/>
    <w:tmpl w:val="0000007C"/>
    <w:name w:val="WW8Num124"/>
    <w:lvl w:ilvl="0">
      <w:start w:val="1"/>
      <w:numFmt w:val="bullet"/>
      <w:lvlText w:val="·"/>
      <w:lvlJc w:val="left"/>
      <w:pPr>
        <w:tabs>
          <w:tab w:val="num" w:pos="283"/>
        </w:tabs>
        <w:ind w:left="283" w:hanging="283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·"/>
      <w:lvlJc w:val="left"/>
      <w:pPr>
        <w:tabs>
          <w:tab w:val="num" w:pos="567"/>
        </w:tabs>
        <w:ind w:left="567" w:hanging="283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·"/>
      <w:lvlJc w:val="left"/>
      <w:pPr>
        <w:tabs>
          <w:tab w:val="num" w:pos="850"/>
        </w:tabs>
        <w:ind w:left="850" w:hanging="283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·"/>
      <w:lvlJc w:val="left"/>
      <w:pPr>
        <w:tabs>
          <w:tab w:val="num" w:pos="1134"/>
        </w:tabs>
        <w:ind w:left="1134" w:hanging="283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·"/>
      <w:lvlJc w:val="left"/>
      <w:pPr>
        <w:tabs>
          <w:tab w:val="num" w:pos="1417"/>
        </w:tabs>
        <w:ind w:left="1417" w:hanging="283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·"/>
      <w:lvlJc w:val="left"/>
      <w:pPr>
        <w:tabs>
          <w:tab w:val="num" w:pos="1701"/>
        </w:tabs>
        <w:ind w:left="1701" w:hanging="283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·"/>
      <w:lvlJc w:val="left"/>
      <w:pPr>
        <w:tabs>
          <w:tab w:val="num" w:pos="1984"/>
        </w:tabs>
        <w:ind w:left="1984" w:hanging="283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·"/>
      <w:lvlJc w:val="left"/>
      <w:pPr>
        <w:tabs>
          <w:tab w:val="num" w:pos="2268"/>
        </w:tabs>
        <w:ind w:left="2268" w:hanging="283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·"/>
      <w:lvlJc w:val="left"/>
      <w:pPr>
        <w:tabs>
          <w:tab w:val="num" w:pos="2551"/>
        </w:tabs>
        <w:ind w:left="2551" w:hanging="283"/>
      </w:pPr>
      <w:rPr>
        <w:rFonts w:ascii="Symbol" w:hAnsi="Symbol" w:cs="StarSymbol"/>
        <w:sz w:val="18"/>
        <w:szCs w:val="18"/>
      </w:rPr>
    </w:lvl>
  </w:abstractNum>
  <w:abstractNum w:abstractNumId="123" w15:restartNumberingAfterBreak="0">
    <w:nsid w:val="0000007D"/>
    <w:multiLevelType w:val="multilevel"/>
    <w:tmpl w:val="0000007D"/>
    <w:name w:val="WW8Num125"/>
    <w:lvl w:ilvl="0">
      <w:start w:val="1"/>
      <w:numFmt w:val="bullet"/>
      <w:lvlText w:val="·"/>
      <w:lvlJc w:val="left"/>
      <w:pPr>
        <w:tabs>
          <w:tab w:val="num" w:pos="283"/>
        </w:tabs>
        <w:ind w:left="283" w:hanging="283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·"/>
      <w:lvlJc w:val="left"/>
      <w:pPr>
        <w:tabs>
          <w:tab w:val="num" w:pos="567"/>
        </w:tabs>
        <w:ind w:left="567" w:hanging="283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·"/>
      <w:lvlJc w:val="left"/>
      <w:pPr>
        <w:tabs>
          <w:tab w:val="num" w:pos="850"/>
        </w:tabs>
        <w:ind w:left="850" w:hanging="283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·"/>
      <w:lvlJc w:val="left"/>
      <w:pPr>
        <w:tabs>
          <w:tab w:val="num" w:pos="1134"/>
        </w:tabs>
        <w:ind w:left="1134" w:hanging="283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·"/>
      <w:lvlJc w:val="left"/>
      <w:pPr>
        <w:tabs>
          <w:tab w:val="num" w:pos="1417"/>
        </w:tabs>
        <w:ind w:left="1417" w:hanging="283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·"/>
      <w:lvlJc w:val="left"/>
      <w:pPr>
        <w:tabs>
          <w:tab w:val="num" w:pos="1701"/>
        </w:tabs>
        <w:ind w:left="1701" w:hanging="283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·"/>
      <w:lvlJc w:val="left"/>
      <w:pPr>
        <w:tabs>
          <w:tab w:val="num" w:pos="1984"/>
        </w:tabs>
        <w:ind w:left="1984" w:hanging="283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·"/>
      <w:lvlJc w:val="left"/>
      <w:pPr>
        <w:tabs>
          <w:tab w:val="num" w:pos="2268"/>
        </w:tabs>
        <w:ind w:left="2268" w:hanging="283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·"/>
      <w:lvlJc w:val="left"/>
      <w:pPr>
        <w:tabs>
          <w:tab w:val="num" w:pos="2551"/>
        </w:tabs>
        <w:ind w:left="2551" w:hanging="283"/>
      </w:pPr>
      <w:rPr>
        <w:rFonts w:ascii="Symbol" w:hAnsi="Symbol" w:cs="StarSymbol"/>
        <w:sz w:val="18"/>
        <w:szCs w:val="18"/>
      </w:rPr>
    </w:lvl>
  </w:abstractNum>
  <w:abstractNum w:abstractNumId="124" w15:restartNumberingAfterBreak="0">
    <w:nsid w:val="00000080"/>
    <w:multiLevelType w:val="multilevel"/>
    <w:tmpl w:val="00000080"/>
    <w:name w:val="WW8Num12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5" w15:restartNumberingAfterBreak="0">
    <w:nsid w:val="0A150AFC"/>
    <w:multiLevelType w:val="hybridMultilevel"/>
    <w:tmpl w:val="19BEF3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6" w15:restartNumberingAfterBreak="0">
    <w:nsid w:val="16207039"/>
    <w:multiLevelType w:val="multilevel"/>
    <w:tmpl w:val="1AA0F466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7" w15:restartNumberingAfterBreak="0">
    <w:nsid w:val="1FCF10F5"/>
    <w:multiLevelType w:val="hybridMultilevel"/>
    <w:tmpl w:val="354049F8"/>
    <w:lvl w:ilvl="0" w:tplc="82EC3062">
      <w:start w:val="1"/>
      <w:numFmt w:val="bullet"/>
      <w:lvlText w:val="-"/>
      <w:lvlJc w:val="left"/>
      <w:pPr>
        <w:ind w:left="93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28" w15:restartNumberingAfterBreak="0">
    <w:nsid w:val="21061487"/>
    <w:multiLevelType w:val="multilevel"/>
    <w:tmpl w:val="1972AAE4"/>
    <w:styleLink w:val="Styl1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9" w15:restartNumberingAfterBreak="0">
    <w:nsid w:val="25143294"/>
    <w:multiLevelType w:val="hybridMultilevel"/>
    <w:tmpl w:val="127CA1DA"/>
    <w:lvl w:ilvl="0" w:tplc="CDC0EFFE">
      <w:numFmt w:val="bullet"/>
      <w:lvlText w:val="•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0" w15:restartNumberingAfterBreak="0">
    <w:nsid w:val="28910629"/>
    <w:multiLevelType w:val="hybridMultilevel"/>
    <w:tmpl w:val="32368900"/>
    <w:lvl w:ilvl="0" w:tplc="0409000F">
      <w:start w:val="1"/>
      <w:numFmt w:val="decimal"/>
      <w:lvlText w:val="%1."/>
      <w:lvlJc w:val="lef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31" w15:restartNumberingAfterBreak="0">
    <w:nsid w:val="29EA2484"/>
    <w:multiLevelType w:val="hybridMultilevel"/>
    <w:tmpl w:val="3FD8A4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2" w15:restartNumberingAfterBreak="0">
    <w:nsid w:val="31B11EE2"/>
    <w:multiLevelType w:val="hybridMultilevel"/>
    <w:tmpl w:val="05722F70"/>
    <w:lvl w:ilvl="0" w:tplc="CDC0EFFE">
      <w:numFmt w:val="bullet"/>
      <w:lvlText w:val="•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3" w15:restartNumberingAfterBreak="0">
    <w:nsid w:val="3B7358AF"/>
    <w:multiLevelType w:val="hybridMultilevel"/>
    <w:tmpl w:val="F6FE0DD4"/>
    <w:lvl w:ilvl="0" w:tplc="1DC8041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 w15:restartNumberingAfterBreak="0">
    <w:nsid w:val="44007EE4"/>
    <w:multiLevelType w:val="hybridMultilevel"/>
    <w:tmpl w:val="B686B11A"/>
    <w:lvl w:ilvl="0" w:tplc="DF74F368">
      <w:start w:val="1"/>
      <w:numFmt w:val="bullet"/>
      <w:pStyle w:val="KRESKA"/>
      <w:lvlText w:val="–"/>
      <w:lvlJc w:val="left"/>
      <w:pPr>
        <w:tabs>
          <w:tab w:val="num" w:pos="1381"/>
        </w:tabs>
        <w:ind w:left="1361" w:hanging="340"/>
      </w:pPr>
      <w:rPr>
        <w:rFonts w:ascii="Times New Roman" w:hAnsi="Times New Roman" w:cs="Times New Roman" w:hint="default"/>
        <w:color w:val="auto"/>
        <w:sz w:val="16"/>
      </w:rPr>
    </w:lvl>
    <w:lvl w:ilvl="1" w:tplc="89B8E79A">
      <w:start w:val="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F6CCB72E">
      <w:start w:val="1"/>
      <w:numFmt w:val="lowerLetter"/>
      <w:lvlText w:val="%3)"/>
      <w:lvlJc w:val="left"/>
      <w:pPr>
        <w:tabs>
          <w:tab w:val="num" w:pos="2197"/>
        </w:tabs>
        <w:ind w:left="2197" w:hanging="397"/>
      </w:p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5" w15:restartNumberingAfterBreak="0">
    <w:nsid w:val="45395F9B"/>
    <w:multiLevelType w:val="hybridMultilevel"/>
    <w:tmpl w:val="082E35A0"/>
    <w:lvl w:ilvl="0" w:tplc="04150001">
      <w:start w:val="1"/>
      <w:numFmt w:val="bullet"/>
      <w:lvlText w:val=""/>
      <w:lvlJc w:val="left"/>
      <w:pPr>
        <w:ind w:left="21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05" w:hanging="360"/>
      </w:pPr>
      <w:rPr>
        <w:rFonts w:ascii="Wingdings" w:hAnsi="Wingdings" w:hint="default"/>
      </w:rPr>
    </w:lvl>
  </w:abstractNum>
  <w:abstractNum w:abstractNumId="136" w15:restartNumberingAfterBreak="0">
    <w:nsid w:val="4ED9247E"/>
    <w:multiLevelType w:val="hybridMultilevel"/>
    <w:tmpl w:val="F06AC64E"/>
    <w:lvl w:ilvl="0" w:tplc="CDC0EFFE"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eastAsiaTheme="minorHAns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7" w15:restartNumberingAfterBreak="0">
    <w:nsid w:val="53D9746D"/>
    <w:multiLevelType w:val="hybridMultilevel"/>
    <w:tmpl w:val="87C89F2A"/>
    <w:lvl w:ilvl="0" w:tplc="CDC0EFFE">
      <w:numFmt w:val="bullet"/>
      <w:lvlText w:val="•"/>
      <w:lvlJc w:val="left"/>
      <w:pPr>
        <w:ind w:left="1425" w:hanging="360"/>
      </w:pPr>
      <w:rPr>
        <w:rFonts w:ascii="Times New Roman" w:eastAsiaTheme="minorHAns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38" w15:restartNumberingAfterBreak="0">
    <w:nsid w:val="552A04D8"/>
    <w:multiLevelType w:val="hybridMultilevel"/>
    <w:tmpl w:val="B95A33C2"/>
    <w:lvl w:ilvl="0" w:tplc="21B698E2">
      <w:start w:val="1"/>
      <w:numFmt w:val="decimal"/>
      <w:lvlText w:val="%1)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9" w15:restartNumberingAfterBreak="0">
    <w:nsid w:val="596531D1"/>
    <w:multiLevelType w:val="hybridMultilevel"/>
    <w:tmpl w:val="B10475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0" w15:restartNumberingAfterBreak="0">
    <w:nsid w:val="5EA07251"/>
    <w:multiLevelType w:val="hybridMultilevel"/>
    <w:tmpl w:val="4E0470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1" w15:restartNumberingAfterBreak="0">
    <w:nsid w:val="60124B43"/>
    <w:multiLevelType w:val="hybridMultilevel"/>
    <w:tmpl w:val="DD0CC310"/>
    <w:lvl w:ilvl="0" w:tplc="AD0A0E3E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42" w15:restartNumberingAfterBreak="0">
    <w:nsid w:val="702B724B"/>
    <w:multiLevelType w:val="multilevel"/>
    <w:tmpl w:val="DF2634D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num w:numId="1" w16cid:durableId="523861375">
    <w:abstractNumId w:val="13"/>
  </w:num>
  <w:num w:numId="2" w16cid:durableId="441344085">
    <w:abstractNumId w:val="14"/>
  </w:num>
  <w:num w:numId="3" w16cid:durableId="1941596082">
    <w:abstractNumId w:val="17"/>
  </w:num>
  <w:num w:numId="4" w16cid:durableId="850997646">
    <w:abstractNumId w:val="18"/>
  </w:num>
  <w:num w:numId="5" w16cid:durableId="1455758227">
    <w:abstractNumId w:val="22"/>
  </w:num>
  <w:num w:numId="6" w16cid:durableId="448554461">
    <w:abstractNumId w:val="23"/>
  </w:num>
  <w:num w:numId="7" w16cid:durableId="1019309528">
    <w:abstractNumId w:val="28"/>
  </w:num>
  <w:num w:numId="8" w16cid:durableId="1199782919">
    <w:abstractNumId w:val="44"/>
  </w:num>
  <w:num w:numId="9" w16cid:durableId="1622033616">
    <w:abstractNumId w:val="45"/>
  </w:num>
  <w:num w:numId="10" w16cid:durableId="1911885302">
    <w:abstractNumId w:val="47"/>
  </w:num>
  <w:num w:numId="11" w16cid:durableId="1938638692">
    <w:abstractNumId w:val="48"/>
  </w:num>
  <w:num w:numId="12" w16cid:durableId="1493063821">
    <w:abstractNumId w:val="50"/>
  </w:num>
  <w:num w:numId="13" w16cid:durableId="1231424036">
    <w:abstractNumId w:val="51"/>
  </w:num>
  <w:num w:numId="14" w16cid:durableId="1420714628">
    <w:abstractNumId w:val="52"/>
  </w:num>
  <w:num w:numId="15" w16cid:durableId="1770154841">
    <w:abstractNumId w:val="53"/>
  </w:num>
  <w:num w:numId="16" w16cid:durableId="84423687">
    <w:abstractNumId w:val="54"/>
  </w:num>
  <w:num w:numId="17" w16cid:durableId="144009123">
    <w:abstractNumId w:val="123"/>
  </w:num>
  <w:num w:numId="18" w16cid:durableId="1283919892">
    <w:abstractNumId w:val="140"/>
  </w:num>
  <w:num w:numId="19" w16cid:durableId="1244097655">
    <w:abstractNumId w:val="132"/>
  </w:num>
  <w:num w:numId="20" w16cid:durableId="218244594">
    <w:abstractNumId w:val="129"/>
  </w:num>
  <w:num w:numId="21" w16cid:durableId="380444376">
    <w:abstractNumId w:val="126"/>
  </w:num>
  <w:num w:numId="22" w16cid:durableId="1476722953">
    <w:abstractNumId w:val="125"/>
  </w:num>
  <w:num w:numId="23" w16cid:durableId="956369672">
    <w:abstractNumId w:val="2"/>
  </w:num>
  <w:num w:numId="24" w16cid:durableId="1258058136">
    <w:abstractNumId w:val="139"/>
  </w:num>
  <w:num w:numId="25" w16cid:durableId="1931742780">
    <w:abstractNumId w:val="128"/>
  </w:num>
  <w:num w:numId="26" w16cid:durableId="1416585915">
    <w:abstractNumId w:val="133"/>
  </w:num>
  <w:num w:numId="27" w16cid:durableId="1599290295">
    <w:abstractNumId w:val="138"/>
  </w:num>
  <w:num w:numId="28" w16cid:durableId="1224441648">
    <w:abstractNumId w:val="141"/>
  </w:num>
  <w:num w:numId="29" w16cid:durableId="1953779789">
    <w:abstractNumId w:val="127"/>
  </w:num>
  <w:num w:numId="30" w16cid:durableId="994643670">
    <w:abstractNumId w:val="130"/>
  </w:num>
  <w:num w:numId="31" w16cid:durableId="366108517">
    <w:abstractNumId w:val="1"/>
  </w:num>
  <w:num w:numId="32" w16cid:durableId="558128771">
    <w:abstractNumId w:val="8"/>
  </w:num>
  <w:num w:numId="33" w16cid:durableId="1884630400">
    <w:abstractNumId w:val="137"/>
  </w:num>
  <w:num w:numId="34" w16cid:durableId="1243637394">
    <w:abstractNumId w:val="135"/>
  </w:num>
  <w:num w:numId="35" w16cid:durableId="2135825110">
    <w:abstractNumId w:val="136"/>
  </w:num>
  <w:num w:numId="36" w16cid:durableId="1516529367">
    <w:abstractNumId w:val="3"/>
  </w:num>
  <w:num w:numId="37" w16cid:durableId="1657221046">
    <w:abstractNumId w:val="10"/>
  </w:num>
  <w:num w:numId="38" w16cid:durableId="1932085008">
    <w:abstractNumId w:val="11"/>
  </w:num>
  <w:num w:numId="39" w16cid:durableId="500395880">
    <w:abstractNumId w:val="4"/>
  </w:num>
  <w:num w:numId="40" w16cid:durableId="1698698515">
    <w:abstractNumId w:val="131"/>
  </w:num>
  <w:num w:numId="41" w16cid:durableId="525480257">
    <w:abstractNumId w:val="14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417094372">
    <w:abstractNumId w:val="134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7603"/>
    <w:rsid w:val="00001B4F"/>
    <w:rsid w:val="0000218D"/>
    <w:rsid w:val="0000599E"/>
    <w:rsid w:val="00006AA3"/>
    <w:rsid w:val="0000794F"/>
    <w:rsid w:val="00010793"/>
    <w:rsid w:val="00012B8E"/>
    <w:rsid w:val="00013295"/>
    <w:rsid w:val="00013A9A"/>
    <w:rsid w:val="00014236"/>
    <w:rsid w:val="00014B77"/>
    <w:rsid w:val="00014D69"/>
    <w:rsid w:val="0001567B"/>
    <w:rsid w:val="0001581A"/>
    <w:rsid w:val="00016CEA"/>
    <w:rsid w:val="00016EFB"/>
    <w:rsid w:val="000173C2"/>
    <w:rsid w:val="000174C8"/>
    <w:rsid w:val="0002132A"/>
    <w:rsid w:val="00021D5C"/>
    <w:rsid w:val="00023870"/>
    <w:rsid w:val="00023A7A"/>
    <w:rsid w:val="00025BD5"/>
    <w:rsid w:val="000274D3"/>
    <w:rsid w:val="00030125"/>
    <w:rsid w:val="0003095B"/>
    <w:rsid w:val="00032C4E"/>
    <w:rsid w:val="00035A35"/>
    <w:rsid w:val="00037566"/>
    <w:rsid w:val="00040E6A"/>
    <w:rsid w:val="00041D18"/>
    <w:rsid w:val="00043343"/>
    <w:rsid w:val="00043754"/>
    <w:rsid w:val="00044816"/>
    <w:rsid w:val="00044E29"/>
    <w:rsid w:val="000467D0"/>
    <w:rsid w:val="0004695A"/>
    <w:rsid w:val="00046B9C"/>
    <w:rsid w:val="00051404"/>
    <w:rsid w:val="00052B57"/>
    <w:rsid w:val="00054A3A"/>
    <w:rsid w:val="00057799"/>
    <w:rsid w:val="00057B0F"/>
    <w:rsid w:val="0006016E"/>
    <w:rsid w:val="000601D7"/>
    <w:rsid w:val="000609C4"/>
    <w:rsid w:val="00060BC5"/>
    <w:rsid w:val="00061CB2"/>
    <w:rsid w:val="0006351E"/>
    <w:rsid w:val="00065195"/>
    <w:rsid w:val="00066543"/>
    <w:rsid w:val="00066D0A"/>
    <w:rsid w:val="00067973"/>
    <w:rsid w:val="000679A4"/>
    <w:rsid w:val="000705E4"/>
    <w:rsid w:val="00070FA7"/>
    <w:rsid w:val="00071C08"/>
    <w:rsid w:val="00071C78"/>
    <w:rsid w:val="00071CEC"/>
    <w:rsid w:val="0007228E"/>
    <w:rsid w:val="0007238D"/>
    <w:rsid w:val="000736D2"/>
    <w:rsid w:val="000736FA"/>
    <w:rsid w:val="000777FF"/>
    <w:rsid w:val="00080750"/>
    <w:rsid w:val="00081AC0"/>
    <w:rsid w:val="000830A1"/>
    <w:rsid w:val="00083DC1"/>
    <w:rsid w:val="0008665E"/>
    <w:rsid w:val="0008680D"/>
    <w:rsid w:val="00086BB9"/>
    <w:rsid w:val="000918E6"/>
    <w:rsid w:val="00094194"/>
    <w:rsid w:val="000947A3"/>
    <w:rsid w:val="00095413"/>
    <w:rsid w:val="000A0854"/>
    <w:rsid w:val="000A1F24"/>
    <w:rsid w:val="000A215A"/>
    <w:rsid w:val="000A3295"/>
    <w:rsid w:val="000A5C94"/>
    <w:rsid w:val="000A5ECB"/>
    <w:rsid w:val="000A6E38"/>
    <w:rsid w:val="000A738E"/>
    <w:rsid w:val="000B21C0"/>
    <w:rsid w:val="000B30E8"/>
    <w:rsid w:val="000B3C0E"/>
    <w:rsid w:val="000B4591"/>
    <w:rsid w:val="000B56B0"/>
    <w:rsid w:val="000B67A6"/>
    <w:rsid w:val="000C21DC"/>
    <w:rsid w:val="000C3B0D"/>
    <w:rsid w:val="000C489C"/>
    <w:rsid w:val="000C65D1"/>
    <w:rsid w:val="000C6D02"/>
    <w:rsid w:val="000C72D3"/>
    <w:rsid w:val="000D13FC"/>
    <w:rsid w:val="000D18DF"/>
    <w:rsid w:val="000D49FC"/>
    <w:rsid w:val="000D5100"/>
    <w:rsid w:val="000D70F1"/>
    <w:rsid w:val="000E126A"/>
    <w:rsid w:val="000E2394"/>
    <w:rsid w:val="000E2D3A"/>
    <w:rsid w:val="000E4DD8"/>
    <w:rsid w:val="000E4E1D"/>
    <w:rsid w:val="000E5D2C"/>
    <w:rsid w:val="000E6519"/>
    <w:rsid w:val="000E7CCA"/>
    <w:rsid w:val="000E7D6A"/>
    <w:rsid w:val="000F260A"/>
    <w:rsid w:val="000F266D"/>
    <w:rsid w:val="000F26E6"/>
    <w:rsid w:val="000F3377"/>
    <w:rsid w:val="000F3E66"/>
    <w:rsid w:val="000F6893"/>
    <w:rsid w:val="00102527"/>
    <w:rsid w:val="001026F6"/>
    <w:rsid w:val="00102943"/>
    <w:rsid w:val="0010547E"/>
    <w:rsid w:val="001059AF"/>
    <w:rsid w:val="001068A2"/>
    <w:rsid w:val="001121C9"/>
    <w:rsid w:val="00112624"/>
    <w:rsid w:val="001139BB"/>
    <w:rsid w:val="00114797"/>
    <w:rsid w:val="00114E23"/>
    <w:rsid w:val="001158D4"/>
    <w:rsid w:val="001171BE"/>
    <w:rsid w:val="00122BE3"/>
    <w:rsid w:val="001256B0"/>
    <w:rsid w:val="00126C09"/>
    <w:rsid w:val="00126C8F"/>
    <w:rsid w:val="00127EF0"/>
    <w:rsid w:val="001301E7"/>
    <w:rsid w:val="00131F72"/>
    <w:rsid w:val="001327FC"/>
    <w:rsid w:val="00132F31"/>
    <w:rsid w:val="001367C3"/>
    <w:rsid w:val="00137CDC"/>
    <w:rsid w:val="00137E85"/>
    <w:rsid w:val="00140DE1"/>
    <w:rsid w:val="001429D5"/>
    <w:rsid w:val="0014550A"/>
    <w:rsid w:val="00146C56"/>
    <w:rsid w:val="00147355"/>
    <w:rsid w:val="00147EAB"/>
    <w:rsid w:val="00151394"/>
    <w:rsid w:val="001514CC"/>
    <w:rsid w:val="00151C35"/>
    <w:rsid w:val="0015256E"/>
    <w:rsid w:val="00154320"/>
    <w:rsid w:val="00155277"/>
    <w:rsid w:val="001555F3"/>
    <w:rsid w:val="001604E8"/>
    <w:rsid w:val="00160CD1"/>
    <w:rsid w:val="00160D89"/>
    <w:rsid w:val="00162302"/>
    <w:rsid w:val="001632A1"/>
    <w:rsid w:val="00163342"/>
    <w:rsid w:val="001639F3"/>
    <w:rsid w:val="00165CAB"/>
    <w:rsid w:val="00165E4C"/>
    <w:rsid w:val="001666E4"/>
    <w:rsid w:val="001735DA"/>
    <w:rsid w:val="001756EF"/>
    <w:rsid w:val="00175B27"/>
    <w:rsid w:val="001761E7"/>
    <w:rsid w:val="0017688B"/>
    <w:rsid w:val="00181A69"/>
    <w:rsid w:val="00182EF2"/>
    <w:rsid w:val="001839DE"/>
    <w:rsid w:val="0018420F"/>
    <w:rsid w:val="00184E47"/>
    <w:rsid w:val="001850D7"/>
    <w:rsid w:val="00185643"/>
    <w:rsid w:val="00187174"/>
    <w:rsid w:val="00187A54"/>
    <w:rsid w:val="00187D4F"/>
    <w:rsid w:val="0019181D"/>
    <w:rsid w:val="0019395F"/>
    <w:rsid w:val="00194166"/>
    <w:rsid w:val="00194762"/>
    <w:rsid w:val="00194C73"/>
    <w:rsid w:val="00195589"/>
    <w:rsid w:val="001966E6"/>
    <w:rsid w:val="001979FF"/>
    <w:rsid w:val="001A23E0"/>
    <w:rsid w:val="001A3A76"/>
    <w:rsid w:val="001A4E60"/>
    <w:rsid w:val="001A51D8"/>
    <w:rsid w:val="001A5D4B"/>
    <w:rsid w:val="001A5ED5"/>
    <w:rsid w:val="001A6028"/>
    <w:rsid w:val="001B1599"/>
    <w:rsid w:val="001B34A6"/>
    <w:rsid w:val="001B7440"/>
    <w:rsid w:val="001B767A"/>
    <w:rsid w:val="001C02A9"/>
    <w:rsid w:val="001C157C"/>
    <w:rsid w:val="001C23DB"/>
    <w:rsid w:val="001C3998"/>
    <w:rsid w:val="001C46E6"/>
    <w:rsid w:val="001C5B70"/>
    <w:rsid w:val="001C603D"/>
    <w:rsid w:val="001C775D"/>
    <w:rsid w:val="001D090D"/>
    <w:rsid w:val="001D21CD"/>
    <w:rsid w:val="001D2BAB"/>
    <w:rsid w:val="001D3EC2"/>
    <w:rsid w:val="001D4190"/>
    <w:rsid w:val="001D6689"/>
    <w:rsid w:val="001E0FBD"/>
    <w:rsid w:val="001E2D30"/>
    <w:rsid w:val="001E35CF"/>
    <w:rsid w:val="001E41B9"/>
    <w:rsid w:val="001E681E"/>
    <w:rsid w:val="001E7C8A"/>
    <w:rsid w:val="001E7D75"/>
    <w:rsid w:val="001F1735"/>
    <w:rsid w:val="001F3386"/>
    <w:rsid w:val="001F372C"/>
    <w:rsid w:val="001F3A83"/>
    <w:rsid w:val="001F465E"/>
    <w:rsid w:val="001F6BE4"/>
    <w:rsid w:val="001F6D04"/>
    <w:rsid w:val="001F7EB0"/>
    <w:rsid w:val="002000FA"/>
    <w:rsid w:val="002012C1"/>
    <w:rsid w:val="0020248C"/>
    <w:rsid w:val="00202E5E"/>
    <w:rsid w:val="00207D2B"/>
    <w:rsid w:val="002136E7"/>
    <w:rsid w:val="00213F52"/>
    <w:rsid w:val="00214BE8"/>
    <w:rsid w:val="00217D35"/>
    <w:rsid w:val="00217E46"/>
    <w:rsid w:val="002203B2"/>
    <w:rsid w:val="002203C2"/>
    <w:rsid w:val="002216F9"/>
    <w:rsid w:val="0022300A"/>
    <w:rsid w:val="002241D5"/>
    <w:rsid w:val="00225017"/>
    <w:rsid w:val="002251F2"/>
    <w:rsid w:val="00225609"/>
    <w:rsid w:val="0022570B"/>
    <w:rsid w:val="002304AE"/>
    <w:rsid w:val="002309D5"/>
    <w:rsid w:val="00231C0D"/>
    <w:rsid w:val="0023284F"/>
    <w:rsid w:val="0023509E"/>
    <w:rsid w:val="0023510E"/>
    <w:rsid w:val="00235983"/>
    <w:rsid w:val="00237A41"/>
    <w:rsid w:val="0024126C"/>
    <w:rsid w:val="00244298"/>
    <w:rsid w:val="00245807"/>
    <w:rsid w:val="00251780"/>
    <w:rsid w:val="00251804"/>
    <w:rsid w:val="00254011"/>
    <w:rsid w:val="00256D9A"/>
    <w:rsid w:val="00257D7C"/>
    <w:rsid w:val="00257F34"/>
    <w:rsid w:val="00261069"/>
    <w:rsid w:val="00261D04"/>
    <w:rsid w:val="002622E1"/>
    <w:rsid w:val="00262DD8"/>
    <w:rsid w:val="002630B5"/>
    <w:rsid w:val="00264501"/>
    <w:rsid w:val="0026525A"/>
    <w:rsid w:val="002655EC"/>
    <w:rsid w:val="00267125"/>
    <w:rsid w:val="00272459"/>
    <w:rsid w:val="00272A9B"/>
    <w:rsid w:val="00274113"/>
    <w:rsid w:val="002746B3"/>
    <w:rsid w:val="00274E2F"/>
    <w:rsid w:val="002772D4"/>
    <w:rsid w:val="00277F80"/>
    <w:rsid w:val="0028428C"/>
    <w:rsid w:val="002856DB"/>
    <w:rsid w:val="0028635C"/>
    <w:rsid w:val="002904B8"/>
    <w:rsid w:val="0029384E"/>
    <w:rsid w:val="00294C7D"/>
    <w:rsid w:val="00295B76"/>
    <w:rsid w:val="00296798"/>
    <w:rsid w:val="00296803"/>
    <w:rsid w:val="002A0603"/>
    <w:rsid w:val="002A0BDC"/>
    <w:rsid w:val="002A2755"/>
    <w:rsid w:val="002A2AB9"/>
    <w:rsid w:val="002A2F84"/>
    <w:rsid w:val="002A4F9D"/>
    <w:rsid w:val="002A76FC"/>
    <w:rsid w:val="002B088F"/>
    <w:rsid w:val="002B139C"/>
    <w:rsid w:val="002B1C63"/>
    <w:rsid w:val="002B3CE9"/>
    <w:rsid w:val="002B4239"/>
    <w:rsid w:val="002B5300"/>
    <w:rsid w:val="002B5965"/>
    <w:rsid w:val="002B650E"/>
    <w:rsid w:val="002B67C8"/>
    <w:rsid w:val="002B7285"/>
    <w:rsid w:val="002C070A"/>
    <w:rsid w:val="002C10E8"/>
    <w:rsid w:val="002C20BA"/>
    <w:rsid w:val="002C3A91"/>
    <w:rsid w:val="002C5BF8"/>
    <w:rsid w:val="002C63FD"/>
    <w:rsid w:val="002C6760"/>
    <w:rsid w:val="002C6E55"/>
    <w:rsid w:val="002C73AC"/>
    <w:rsid w:val="002C7FC1"/>
    <w:rsid w:val="002D088D"/>
    <w:rsid w:val="002D10A7"/>
    <w:rsid w:val="002D121F"/>
    <w:rsid w:val="002D2F82"/>
    <w:rsid w:val="002D34ED"/>
    <w:rsid w:val="002D4C77"/>
    <w:rsid w:val="002D4F25"/>
    <w:rsid w:val="002D53E6"/>
    <w:rsid w:val="002D5B33"/>
    <w:rsid w:val="002D74AD"/>
    <w:rsid w:val="002E1444"/>
    <w:rsid w:val="002E14FD"/>
    <w:rsid w:val="002E1C08"/>
    <w:rsid w:val="002E21F6"/>
    <w:rsid w:val="002E4136"/>
    <w:rsid w:val="002E4293"/>
    <w:rsid w:val="002E4E8F"/>
    <w:rsid w:val="002E4EEF"/>
    <w:rsid w:val="002E657C"/>
    <w:rsid w:val="002F0EE9"/>
    <w:rsid w:val="002F12E9"/>
    <w:rsid w:val="002F1704"/>
    <w:rsid w:val="002F27E3"/>
    <w:rsid w:val="002F3C81"/>
    <w:rsid w:val="002F4456"/>
    <w:rsid w:val="002F4769"/>
    <w:rsid w:val="002F50C4"/>
    <w:rsid w:val="002F518E"/>
    <w:rsid w:val="002F5D4B"/>
    <w:rsid w:val="002F75AE"/>
    <w:rsid w:val="003011D7"/>
    <w:rsid w:val="003036FD"/>
    <w:rsid w:val="00303A5B"/>
    <w:rsid w:val="00306838"/>
    <w:rsid w:val="00307ADD"/>
    <w:rsid w:val="00311CFC"/>
    <w:rsid w:val="00312447"/>
    <w:rsid w:val="00313B11"/>
    <w:rsid w:val="003148E4"/>
    <w:rsid w:val="003149F1"/>
    <w:rsid w:val="003152D7"/>
    <w:rsid w:val="00315B3A"/>
    <w:rsid w:val="0031686D"/>
    <w:rsid w:val="003168DD"/>
    <w:rsid w:val="00316BDA"/>
    <w:rsid w:val="00316E35"/>
    <w:rsid w:val="00321EA2"/>
    <w:rsid w:val="003221BB"/>
    <w:rsid w:val="00322885"/>
    <w:rsid w:val="00323F2A"/>
    <w:rsid w:val="00325A70"/>
    <w:rsid w:val="00327368"/>
    <w:rsid w:val="00330628"/>
    <w:rsid w:val="00331E95"/>
    <w:rsid w:val="00332CC6"/>
    <w:rsid w:val="003336EE"/>
    <w:rsid w:val="00344C94"/>
    <w:rsid w:val="00350569"/>
    <w:rsid w:val="00350827"/>
    <w:rsid w:val="0035137C"/>
    <w:rsid w:val="00351D25"/>
    <w:rsid w:val="00353722"/>
    <w:rsid w:val="00353A48"/>
    <w:rsid w:val="00356EF0"/>
    <w:rsid w:val="00357871"/>
    <w:rsid w:val="003604FE"/>
    <w:rsid w:val="00363B4B"/>
    <w:rsid w:val="00366E57"/>
    <w:rsid w:val="0037198B"/>
    <w:rsid w:val="00372E56"/>
    <w:rsid w:val="003732B7"/>
    <w:rsid w:val="0037496B"/>
    <w:rsid w:val="003769E5"/>
    <w:rsid w:val="00380D91"/>
    <w:rsid w:val="00381CA1"/>
    <w:rsid w:val="0038312F"/>
    <w:rsid w:val="0038385E"/>
    <w:rsid w:val="00383B97"/>
    <w:rsid w:val="00384B75"/>
    <w:rsid w:val="00384F53"/>
    <w:rsid w:val="00390022"/>
    <w:rsid w:val="003912AF"/>
    <w:rsid w:val="00392292"/>
    <w:rsid w:val="00394571"/>
    <w:rsid w:val="00394ACF"/>
    <w:rsid w:val="00394FAF"/>
    <w:rsid w:val="003951A5"/>
    <w:rsid w:val="003A058B"/>
    <w:rsid w:val="003A111B"/>
    <w:rsid w:val="003A16E1"/>
    <w:rsid w:val="003A60D2"/>
    <w:rsid w:val="003B1A12"/>
    <w:rsid w:val="003B4A59"/>
    <w:rsid w:val="003B516A"/>
    <w:rsid w:val="003B5A44"/>
    <w:rsid w:val="003B6466"/>
    <w:rsid w:val="003B6B02"/>
    <w:rsid w:val="003C121D"/>
    <w:rsid w:val="003C1795"/>
    <w:rsid w:val="003C20DE"/>
    <w:rsid w:val="003C26EE"/>
    <w:rsid w:val="003C5993"/>
    <w:rsid w:val="003C5D65"/>
    <w:rsid w:val="003C77B0"/>
    <w:rsid w:val="003D2ED4"/>
    <w:rsid w:val="003D3BC5"/>
    <w:rsid w:val="003D78FF"/>
    <w:rsid w:val="003E09B3"/>
    <w:rsid w:val="003E202C"/>
    <w:rsid w:val="003E3C5F"/>
    <w:rsid w:val="003E52D6"/>
    <w:rsid w:val="003E6638"/>
    <w:rsid w:val="003F0D52"/>
    <w:rsid w:val="003F13D6"/>
    <w:rsid w:val="003F255D"/>
    <w:rsid w:val="003F3E90"/>
    <w:rsid w:val="003F57C9"/>
    <w:rsid w:val="003F5B77"/>
    <w:rsid w:val="003F5BD0"/>
    <w:rsid w:val="003F6587"/>
    <w:rsid w:val="003F688D"/>
    <w:rsid w:val="003F7419"/>
    <w:rsid w:val="003F77AD"/>
    <w:rsid w:val="003F785A"/>
    <w:rsid w:val="004013C0"/>
    <w:rsid w:val="00404AA2"/>
    <w:rsid w:val="00406184"/>
    <w:rsid w:val="004109E1"/>
    <w:rsid w:val="00410F62"/>
    <w:rsid w:val="00412B12"/>
    <w:rsid w:val="00413BED"/>
    <w:rsid w:val="004141F0"/>
    <w:rsid w:val="004142DA"/>
    <w:rsid w:val="00414CF7"/>
    <w:rsid w:val="00415D48"/>
    <w:rsid w:val="00415E52"/>
    <w:rsid w:val="00416BA4"/>
    <w:rsid w:val="00416DE1"/>
    <w:rsid w:val="00421E90"/>
    <w:rsid w:val="004222BC"/>
    <w:rsid w:val="004222FE"/>
    <w:rsid w:val="0042331E"/>
    <w:rsid w:val="0042389C"/>
    <w:rsid w:val="004271AD"/>
    <w:rsid w:val="00430941"/>
    <w:rsid w:val="0043282D"/>
    <w:rsid w:val="00432F16"/>
    <w:rsid w:val="00433117"/>
    <w:rsid w:val="00433A76"/>
    <w:rsid w:val="00433CC2"/>
    <w:rsid w:val="0043540F"/>
    <w:rsid w:val="004427A3"/>
    <w:rsid w:val="0044288D"/>
    <w:rsid w:val="0044313C"/>
    <w:rsid w:val="00443301"/>
    <w:rsid w:val="00444129"/>
    <w:rsid w:val="004451DA"/>
    <w:rsid w:val="00445C39"/>
    <w:rsid w:val="004477C8"/>
    <w:rsid w:val="00447BF9"/>
    <w:rsid w:val="00450112"/>
    <w:rsid w:val="00452371"/>
    <w:rsid w:val="004526FE"/>
    <w:rsid w:val="004609A7"/>
    <w:rsid w:val="00462AFB"/>
    <w:rsid w:val="0046312F"/>
    <w:rsid w:val="00464264"/>
    <w:rsid w:val="00465688"/>
    <w:rsid w:val="00466A39"/>
    <w:rsid w:val="0046795F"/>
    <w:rsid w:val="00482327"/>
    <w:rsid w:val="0048352D"/>
    <w:rsid w:val="0048698B"/>
    <w:rsid w:val="004911FE"/>
    <w:rsid w:val="004919F7"/>
    <w:rsid w:val="00493224"/>
    <w:rsid w:val="004941CE"/>
    <w:rsid w:val="0049565D"/>
    <w:rsid w:val="0049594E"/>
    <w:rsid w:val="004A3387"/>
    <w:rsid w:val="004A55E4"/>
    <w:rsid w:val="004A55F5"/>
    <w:rsid w:val="004A5C8A"/>
    <w:rsid w:val="004A6627"/>
    <w:rsid w:val="004A7230"/>
    <w:rsid w:val="004A74FE"/>
    <w:rsid w:val="004B06DE"/>
    <w:rsid w:val="004B3943"/>
    <w:rsid w:val="004B4430"/>
    <w:rsid w:val="004B4EA2"/>
    <w:rsid w:val="004B4F06"/>
    <w:rsid w:val="004B56E4"/>
    <w:rsid w:val="004B64EA"/>
    <w:rsid w:val="004B7BA9"/>
    <w:rsid w:val="004C0431"/>
    <w:rsid w:val="004C1794"/>
    <w:rsid w:val="004C202F"/>
    <w:rsid w:val="004C5691"/>
    <w:rsid w:val="004C61A7"/>
    <w:rsid w:val="004C63DC"/>
    <w:rsid w:val="004C64C9"/>
    <w:rsid w:val="004D0039"/>
    <w:rsid w:val="004D135A"/>
    <w:rsid w:val="004D1411"/>
    <w:rsid w:val="004D2C54"/>
    <w:rsid w:val="004D3F5E"/>
    <w:rsid w:val="004D53E4"/>
    <w:rsid w:val="004D56EE"/>
    <w:rsid w:val="004E004B"/>
    <w:rsid w:val="004E05F1"/>
    <w:rsid w:val="004E17FF"/>
    <w:rsid w:val="004E1830"/>
    <w:rsid w:val="004E1D10"/>
    <w:rsid w:val="004E2519"/>
    <w:rsid w:val="004E4C58"/>
    <w:rsid w:val="004E56E6"/>
    <w:rsid w:val="004E79FD"/>
    <w:rsid w:val="004E7FD9"/>
    <w:rsid w:val="004F09EA"/>
    <w:rsid w:val="004F3114"/>
    <w:rsid w:val="004F4D18"/>
    <w:rsid w:val="004F6C8B"/>
    <w:rsid w:val="004F6D59"/>
    <w:rsid w:val="004F7A82"/>
    <w:rsid w:val="00502E2D"/>
    <w:rsid w:val="00504BBB"/>
    <w:rsid w:val="00505426"/>
    <w:rsid w:val="00507D34"/>
    <w:rsid w:val="00510B6B"/>
    <w:rsid w:val="00511BA1"/>
    <w:rsid w:val="00513FCA"/>
    <w:rsid w:val="005143ED"/>
    <w:rsid w:val="00514912"/>
    <w:rsid w:val="00515594"/>
    <w:rsid w:val="0052061B"/>
    <w:rsid w:val="00526CF5"/>
    <w:rsid w:val="00527049"/>
    <w:rsid w:val="005270F6"/>
    <w:rsid w:val="00531421"/>
    <w:rsid w:val="00534102"/>
    <w:rsid w:val="0054034B"/>
    <w:rsid w:val="005406E2"/>
    <w:rsid w:val="00540BD2"/>
    <w:rsid w:val="005416C0"/>
    <w:rsid w:val="005422B2"/>
    <w:rsid w:val="005427AD"/>
    <w:rsid w:val="00547F44"/>
    <w:rsid w:val="00551349"/>
    <w:rsid w:val="0055384F"/>
    <w:rsid w:val="00554516"/>
    <w:rsid w:val="00554CDF"/>
    <w:rsid w:val="00556EEA"/>
    <w:rsid w:val="00560395"/>
    <w:rsid w:val="0056054A"/>
    <w:rsid w:val="00561F77"/>
    <w:rsid w:val="005621D6"/>
    <w:rsid w:val="005624F7"/>
    <w:rsid w:val="005630B2"/>
    <w:rsid w:val="005643CE"/>
    <w:rsid w:val="0056462A"/>
    <w:rsid w:val="00564650"/>
    <w:rsid w:val="0056544C"/>
    <w:rsid w:val="005656F8"/>
    <w:rsid w:val="00565DCE"/>
    <w:rsid w:val="005661FE"/>
    <w:rsid w:val="00567D7C"/>
    <w:rsid w:val="00571DBC"/>
    <w:rsid w:val="00572124"/>
    <w:rsid w:val="00572EC3"/>
    <w:rsid w:val="0057322C"/>
    <w:rsid w:val="00573B52"/>
    <w:rsid w:val="00574F98"/>
    <w:rsid w:val="0057590E"/>
    <w:rsid w:val="005760E5"/>
    <w:rsid w:val="00576912"/>
    <w:rsid w:val="00580354"/>
    <w:rsid w:val="00580716"/>
    <w:rsid w:val="005822F2"/>
    <w:rsid w:val="005824F4"/>
    <w:rsid w:val="005828A4"/>
    <w:rsid w:val="00582BD1"/>
    <w:rsid w:val="0058303B"/>
    <w:rsid w:val="005843E1"/>
    <w:rsid w:val="00585A12"/>
    <w:rsid w:val="00585D49"/>
    <w:rsid w:val="005860B6"/>
    <w:rsid w:val="00590D91"/>
    <w:rsid w:val="00590E8A"/>
    <w:rsid w:val="005913B5"/>
    <w:rsid w:val="00591D35"/>
    <w:rsid w:val="00591EC7"/>
    <w:rsid w:val="0059340C"/>
    <w:rsid w:val="0059359B"/>
    <w:rsid w:val="00593CDD"/>
    <w:rsid w:val="00593E9E"/>
    <w:rsid w:val="005942BD"/>
    <w:rsid w:val="00595ECE"/>
    <w:rsid w:val="005965B8"/>
    <w:rsid w:val="00597486"/>
    <w:rsid w:val="005A0B49"/>
    <w:rsid w:val="005A1353"/>
    <w:rsid w:val="005A21EC"/>
    <w:rsid w:val="005A2A06"/>
    <w:rsid w:val="005A3156"/>
    <w:rsid w:val="005A3EB1"/>
    <w:rsid w:val="005A45F4"/>
    <w:rsid w:val="005A65C7"/>
    <w:rsid w:val="005B188E"/>
    <w:rsid w:val="005B20A3"/>
    <w:rsid w:val="005B2AF5"/>
    <w:rsid w:val="005B3598"/>
    <w:rsid w:val="005B44CC"/>
    <w:rsid w:val="005B4A10"/>
    <w:rsid w:val="005B5F37"/>
    <w:rsid w:val="005B74F4"/>
    <w:rsid w:val="005B7AD0"/>
    <w:rsid w:val="005B7F73"/>
    <w:rsid w:val="005C5520"/>
    <w:rsid w:val="005C5CDB"/>
    <w:rsid w:val="005C792A"/>
    <w:rsid w:val="005C7E90"/>
    <w:rsid w:val="005D2001"/>
    <w:rsid w:val="005D2DA6"/>
    <w:rsid w:val="005D344A"/>
    <w:rsid w:val="005D5975"/>
    <w:rsid w:val="005D5F7D"/>
    <w:rsid w:val="005D6124"/>
    <w:rsid w:val="005D7AF9"/>
    <w:rsid w:val="005E0F3E"/>
    <w:rsid w:val="005E1E85"/>
    <w:rsid w:val="005E2525"/>
    <w:rsid w:val="005E30E6"/>
    <w:rsid w:val="005E5A48"/>
    <w:rsid w:val="005E6DC1"/>
    <w:rsid w:val="005F09EC"/>
    <w:rsid w:val="005F0F05"/>
    <w:rsid w:val="005F0F5C"/>
    <w:rsid w:val="005F169D"/>
    <w:rsid w:val="005F20A6"/>
    <w:rsid w:val="005F2AB4"/>
    <w:rsid w:val="005F3760"/>
    <w:rsid w:val="005F526D"/>
    <w:rsid w:val="00600020"/>
    <w:rsid w:val="006007A5"/>
    <w:rsid w:val="00603B3B"/>
    <w:rsid w:val="00607FFE"/>
    <w:rsid w:val="00610210"/>
    <w:rsid w:val="00610648"/>
    <w:rsid w:val="00611C44"/>
    <w:rsid w:val="00612FAF"/>
    <w:rsid w:val="006139D9"/>
    <w:rsid w:val="00613BAC"/>
    <w:rsid w:val="00614274"/>
    <w:rsid w:val="00614D3F"/>
    <w:rsid w:val="00615424"/>
    <w:rsid w:val="00616313"/>
    <w:rsid w:val="00616AB6"/>
    <w:rsid w:val="00620182"/>
    <w:rsid w:val="00620658"/>
    <w:rsid w:val="00621884"/>
    <w:rsid w:val="00623261"/>
    <w:rsid w:val="00625568"/>
    <w:rsid w:val="00626788"/>
    <w:rsid w:val="0063063B"/>
    <w:rsid w:val="00630ED2"/>
    <w:rsid w:val="00632956"/>
    <w:rsid w:val="00632AB4"/>
    <w:rsid w:val="006332DC"/>
    <w:rsid w:val="00635AAC"/>
    <w:rsid w:val="00636457"/>
    <w:rsid w:val="00637B3C"/>
    <w:rsid w:val="00637DBF"/>
    <w:rsid w:val="00640D10"/>
    <w:rsid w:val="00642112"/>
    <w:rsid w:val="00642F0D"/>
    <w:rsid w:val="00643AFB"/>
    <w:rsid w:val="0064604E"/>
    <w:rsid w:val="0065143F"/>
    <w:rsid w:val="00651CA0"/>
    <w:rsid w:val="00653968"/>
    <w:rsid w:val="00653E71"/>
    <w:rsid w:val="00656A70"/>
    <w:rsid w:val="0066178B"/>
    <w:rsid w:val="00661B85"/>
    <w:rsid w:val="00663D98"/>
    <w:rsid w:val="00666DD1"/>
    <w:rsid w:val="00667C2A"/>
    <w:rsid w:val="006704DD"/>
    <w:rsid w:val="0067088E"/>
    <w:rsid w:val="0067139D"/>
    <w:rsid w:val="0067376D"/>
    <w:rsid w:val="00673C38"/>
    <w:rsid w:val="00674931"/>
    <w:rsid w:val="00674D8F"/>
    <w:rsid w:val="0067534E"/>
    <w:rsid w:val="00676D83"/>
    <w:rsid w:val="00677B65"/>
    <w:rsid w:val="00681865"/>
    <w:rsid w:val="00683374"/>
    <w:rsid w:val="006833D3"/>
    <w:rsid w:val="00683B5A"/>
    <w:rsid w:val="00683EC1"/>
    <w:rsid w:val="00684F99"/>
    <w:rsid w:val="0069129C"/>
    <w:rsid w:val="00691484"/>
    <w:rsid w:val="0069220D"/>
    <w:rsid w:val="006938DC"/>
    <w:rsid w:val="006940FC"/>
    <w:rsid w:val="00695F21"/>
    <w:rsid w:val="00696067"/>
    <w:rsid w:val="006A06C2"/>
    <w:rsid w:val="006A0D26"/>
    <w:rsid w:val="006A1750"/>
    <w:rsid w:val="006A1A7E"/>
    <w:rsid w:val="006A1ACD"/>
    <w:rsid w:val="006A3654"/>
    <w:rsid w:val="006A3E6D"/>
    <w:rsid w:val="006A41F7"/>
    <w:rsid w:val="006A7EB8"/>
    <w:rsid w:val="006B13F4"/>
    <w:rsid w:val="006B2929"/>
    <w:rsid w:val="006B3D72"/>
    <w:rsid w:val="006B3F69"/>
    <w:rsid w:val="006B41B7"/>
    <w:rsid w:val="006B53D6"/>
    <w:rsid w:val="006B6043"/>
    <w:rsid w:val="006B7354"/>
    <w:rsid w:val="006B7C6F"/>
    <w:rsid w:val="006C12BD"/>
    <w:rsid w:val="006C2B56"/>
    <w:rsid w:val="006C3969"/>
    <w:rsid w:val="006C4FF6"/>
    <w:rsid w:val="006C5B09"/>
    <w:rsid w:val="006C5D52"/>
    <w:rsid w:val="006C7408"/>
    <w:rsid w:val="006C7B1D"/>
    <w:rsid w:val="006C7D53"/>
    <w:rsid w:val="006D0111"/>
    <w:rsid w:val="006D36E0"/>
    <w:rsid w:val="006D6B3D"/>
    <w:rsid w:val="006D7DC7"/>
    <w:rsid w:val="006E02A8"/>
    <w:rsid w:val="006E0F7A"/>
    <w:rsid w:val="006E1BE5"/>
    <w:rsid w:val="006E576D"/>
    <w:rsid w:val="006E59C3"/>
    <w:rsid w:val="006E6305"/>
    <w:rsid w:val="006E66A4"/>
    <w:rsid w:val="006E70F9"/>
    <w:rsid w:val="006E7409"/>
    <w:rsid w:val="006F0A2F"/>
    <w:rsid w:val="006F2343"/>
    <w:rsid w:val="006F467C"/>
    <w:rsid w:val="006F5F66"/>
    <w:rsid w:val="006F7FF9"/>
    <w:rsid w:val="007003F6"/>
    <w:rsid w:val="007016EE"/>
    <w:rsid w:val="00701C13"/>
    <w:rsid w:val="00702120"/>
    <w:rsid w:val="007047BE"/>
    <w:rsid w:val="0070573D"/>
    <w:rsid w:val="00705FFD"/>
    <w:rsid w:val="007063F8"/>
    <w:rsid w:val="007075D3"/>
    <w:rsid w:val="0071111A"/>
    <w:rsid w:val="00711346"/>
    <w:rsid w:val="00711970"/>
    <w:rsid w:val="007128FB"/>
    <w:rsid w:val="0071340F"/>
    <w:rsid w:val="00713D88"/>
    <w:rsid w:val="0071471E"/>
    <w:rsid w:val="00714C44"/>
    <w:rsid w:val="00715AB2"/>
    <w:rsid w:val="00716245"/>
    <w:rsid w:val="007169B5"/>
    <w:rsid w:val="00722D08"/>
    <w:rsid w:val="00724AC6"/>
    <w:rsid w:val="00730440"/>
    <w:rsid w:val="007337A8"/>
    <w:rsid w:val="00734F5C"/>
    <w:rsid w:val="0073511D"/>
    <w:rsid w:val="00735A33"/>
    <w:rsid w:val="00735C22"/>
    <w:rsid w:val="00735E8A"/>
    <w:rsid w:val="007365FB"/>
    <w:rsid w:val="00736916"/>
    <w:rsid w:val="00737602"/>
    <w:rsid w:val="007410AD"/>
    <w:rsid w:val="0074116B"/>
    <w:rsid w:val="00741399"/>
    <w:rsid w:val="00742F3D"/>
    <w:rsid w:val="0074334E"/>
    <w:rsid w:val="007435DE"/>
    <w:rsid w:val="0074506A"/>
    <w:rsid w:val="0075008A"/>
    <w:rsid w:val="0075414C"/>
    <w:rsid w:val="007547B6"/>
    <w:rsid w:val="00755288"/>
    <w:rsid w:val="00755F9D"/>
    <w:rsid w:val="00757789"/>
    <w:rsid w:val="00761001"/>
    <w:rsid w:val="007610BF"/>
    <w:rsid w:val="00761B47"/>
    <w:rsid w:val="007632E8"/>
    <w:rsid w:val="00763BA4"/>
    <w:rsid w:val="00763C49"/>
    <w:rsid w:val="00764484"/>
    <w:rsid w:val="007650B1"/>
    <w:rsid w:val="0076588B"/>
    <w:rsid w:val="00766265"/>
    <w:rsid w:val="00772870"/>
    <w:rsid w:val="007728A7"/>
    <w:rsid w:val="007741DE"/>
    <w:rsid w:val="007769C9"/>
    <w:rsid w:val="007776F9"/>
    <w:rsid w:val="00777933"/>
    <w:rsid w:val="00780A23"/>
    <w:rsid w:val="00782D58"/>
    <w:rsid w:val="0078300F"/>
    <w:rsid w:val="00783718"/>
    <w:rsid w:val="0078435A"/>
    <w:rsid w:val="007875EE"/>
    <w:rsid w:val="00792323"/>
    <w:rsid w:val="007930A2"/>
    <w:rsid w:val="007932A1"/>
    <w:rsid w:val="00795D8A"/>
    <w:rsid w:val="007963D3"/>
    <w:rsid w:val="00797512"/>
    <w:rsid w:val="007A24CA"/>
    <w:rsid w:val="007A38DA"/>
    <w:rsid w:val="007A5C72"/>
    <w:rsid w:val="007A649D"/>
    <w:rsid w:val="007B3437"/>
    <w:rsid w:val="007B45B7"/>
    <w:rsid w:val="007B5D1B"/>
    <w:rsid w:val="007C0780"/>
    <w:rsid w:val="007C0B1D"/>
    <w:rsid w:val="007C1D6F"/>
    <w:rsid w:val="007C20AB"/>
    <w:rsid w:val="007C2B5D"/>
    <w:rsid w:val="007C32B1"/>
    <w:rsid w:val="007C73F9"/>
    <w:rsid w:val="007D05FA"/>
    <w:rsid w:val="007D076C"/>
    <w:rsid w:val="007D2EF5"/>
    <w:rsid w:val="007D5590"/>
    <w:rsid w:val="007E17C2"/>
    <w:rsid w:val="007E34CF"/>
    <w:rsid w:val="007E41BF"/>
    <w:rsid w:val="007F03D0"/>
    <w:rsid w:val="007F08AF"/>
    <w:rsid w:val="007F0A34"/>
    <w:rsid w:val="007F0BDE"/>
    <w:rsid w:val="007F1DD4"/>
    <w:rsid w:val="007F2AC6"/>
    <w:rsid w:val="007F3448"/>
    <w:rsid w:val="007F4B68"/>
    <w:rsid w:val="007F7123"/>
    <w:rsid w:val="00800F91"/>
    <w:rsid w:val="00801820"/>
    <w:rsid w:val="00801F2F"/>
    <w:rsid w:val="008024BB"/>
    <w:rsid w:val="0080315B"/>
    <w:rsid w:val="008040D6"/>
    <w:rsid w:val="008060D7"/>
    <w:rsid w:val="00806F94"/>
    <w:rsid w:val="008079C4"/>
    <w:rsid w:val="00810989"/>
    <w:rsid w:val="00810A59"/>
    <w:rsid w:val="008115AD"/>
    <w:rsid w:val="008118C3"/>
    <w:rsid w:val="00811D6F"/>
    <w:rsid w:val="00814C20"/>
    <w:rsid w:val="008157A6"/>
    <w:rsid w:val="00823854"/>
    <w:rsid w:val="00824181"/>
    <w:rsid w:val="00825C5C"/>
    <w:rsid w:val="00827579"/>
    <w:rsid w:val="00834236"/>
    <w:rsid w:val="008374A5"/>
    <w:rsid w:val="00837C14"/>
    <w:rsid w:val="008414D4"/>
    <w:rsid w:val="008428D1"/>
    <w:rsid w:val="00842981"/>
    <w:rsid w:val="00842C06"/>
    <w:rsid w:val="00845778"/>
    <w:rsid w:val="00845886"/>
    <w:rsid w:val="00845FB5"/>
    <w:rsid w:val="00846F25"/>
    <w:rsid w:val="0085256E"/>
    <w:rsid w:val="00852E51"/>
    <w:rsid w:val="00853CD3"/>
    <w:rsid w:val="0086075A"/>
    <w:rsid w:val="0086345E"/>
    <w:rsid w:val="008638B0"/>
    <w:rsid w:val="008654C4"/>
    <w:rsid w:val="00865E11"/>
    <w:rsid w:val="00866D1D"/>
    <w:rsid w:val="00870FE7"/>
    <w:rsid w:val="00871314"/>
    <w:rsid w:val="00871796"/>
    <w:rsid w:val="00872679"/>
    <w:rsid w:val="0087427E"/>
    <w:rsid w:val="00874570"/>
    <w:rsid w:val="008752F5"/>
    <w:rsid w:val="008763FE"/>
    <w:rsid w:val="008771C8"/>
    <w:rsid w:val="00877401"/>
    <w:rsid w:val="0087795B"/>
    <w:rsid w:val="00880C45"/>
    <w:rsid w:val="00883062"/>
    <w:rsid w:val="00883691"/>
    <w:rsid w:val="00890B3C"/>
    <w:rsid w:val="00891EB6"/>
    <w:rsid w:val="00892622"/>
    <w:rsid w:val="0089410E"/>
    <w:rsid w:val="00897FFE"/>
    <w:rsid w:val="008A0CB8"/>
    <w:rsid w:val="008A1005"/>
    <w:rsid w:val="008A1423"/>
    <w:rsid w:val="008A1A03"/>
    <w:rsid w:val="008A1E59"/>
    <w:rsid w:val="008A3D15"/>
    <w:rsid w:val="008A40F8"/>
    <w:rsid w:val="008A542A"/>
    <w:rsid w:val="008A5C78"/>
    <w:rsid w:val="008A7777"/>
    <w:rsid w:val="008B0A12"/>
    <w:rsid w:val="008B1663"/>
    <w:rsid w:val="008B1F7E"/>
    <w:rsid w:val="008B2B43"/>
    <w:rsid w:val="008B63FC"/>
    <w:rsid w:val="008B730C"/>
    <w:rsid w:val="008B7847"/>
    <w:rsid w:val="008C0A61"/>
    <w:rsid w:val="008C158C"/>
    <w:rsid w:val="008C2EC6"/>
    <w:rsid w:val="008C3E4B"/>
    <w:rsid w:val="008C42B6"/>
    <w:rsid w:val="008C4679"/>
    <w:rsid w:val="008C5743"/>
    <w:rsid w:val="008C6939"/>
    <w:rsid w:val="008C7857"/>
    <w:rsid w:val="008D0FE5"/>
    <w:rsid w:val="008D1CDE"/>
    <w:rsid w:val="008D2B92"/>
    <w:rsid w:val="008D3889"/>
    <w:rsid w:val="008D66ED"/>
    <w:rsid w:val="008D6846"/>
    <w:rsid w:val="008D6A57"/>
    <w:rsid w:val="008D79C5"/>
    <w:rsid w:val="008D7DEF"/>
    <w:rsid w:val="008E04B2"/>
    <w:rsid w:val="008E1656"/>
    <w:rsid w:val="008E19B2"/>
    <w:rsid w:val="008E3604"/>
    <w:rsid w:val="008E48C4"/>
    <w:rsid w:val="008E5B9F"/>
    <w:rsid w:val="008E6DCB"/>
    <w:rsid w:val="008E7B00"/>
    <w:rsid w:val="008F009E"/>
    <w:rsid w:val="008F0654"/>
    <w:rsid w:val="008F0C54"/>
    <w:rsid w:val="008F14F7"/>
    <w:rsid w:val="008F3805"/>
    <w:rsid w:val="008F4E14"/>
    <w:rsid w:val="008F5280"/>
    <w:rsid w:val="008F577C"/>
    <w:rsid w:val="008F7028"/>
    <w:rsid w:val="008F711A"/>
    <w:rsid w:val="009000F0"/>
    <w:rsid w:val="00900157"/>
    <w:rsid w:val="00900AE4"/>
    <w:rsid w:val="00900F2A"/>
    <w:rsid w:val="00901903"/>
    <w:rsid w:val="00902288"/>
    <w:rsid w:val="00903CA8"/>
    <w:rsid w:val="00904DC5"/>
    <w:rsid w:val="00904F43"/>
    <w:rsid w:val="0090698E"/>
    <w:rsid w:val="009108C0"/>
    <w:rsid w:val="009118BD"/>
    <w:rsid w:val="00911C24"/>
    <w:rsid w:val="00912BC4"/>
    <w:rsid w:val="00913634"/>
    <w:rsid w:val="00914225"/>
    <w:rsid w:val="00914328"/>
    <w:rsid w:val="009155C9"/>
    <w:rsid w:val="00916E1A"/>
    <w:rsid w:val="00917E10"/>
    <w:rsid w:val="00920448"/>
    <w:rsid w:val="00922276"/>
    <w:rsid w:val="00924685"/>
    <w:rsid w:val="009266C3"/>
    <w:rsid w:val="0093036F"/>
    <w:rsid w:val="009322FE"/>
    <w:rsid w:val="009323D4"/>
    <w:rsid w:val="0093453A"/>
    <w:rsid w:val="009356BD"/>
    <w:rsid w:val="0093771D"/>
    <w:rsid w:val="0093775B"/>
    <w:rsid w:val="00937C07"/>
    <w:rsid w:val="0094073B"/>
    <w:rsid w:val="00940798"/>
    <w:rsid w:val="0094079C"/>
    <w:rsid w:val="00942FD5"/>
    <w:rsid w:val="00943405"/>
    <w:rsid w:val="00943DFC"/>
    <w:rsid w:val="0094433B"/>
    <w:rsid w:val="00944761"/>
    <w:rsid w:val="00944836"/>
    <w:rsid w:val="0094549A"/>
    <w:rsid w:val="0094582B"/>
    <w:rsid w:val="00946AE7"/>
    <w:rsid w:val="009471BA"/>
    <w:rsid w:val="00951087"/>
    <w:rsid w:val="00951133"/>
    <w:rsid w:val="00951263"/>
    <w:rsid w:val="00953534"/>
    <w:rsid w:val="009540D1"/>
    <w:rsid w:val="0095450B"/>
    <w:rsid w:val="009561EE"/>
    <w:rsid w:val="009568DE"/>
    <w:rsid w:val="00957448"/>
    <w:rsid w:val="00957E04"/>
    <w:rsid w:val="009604D7"/>
    <w:rsid w:val="009607E5"/>
    <w:rsid w:val="00961481"/>
    <w:rsid w:val="00962A51"/>
    <w:rsid w:val="00964BA2"/>
    <w:rsid w:val="009659CC"/>
    <w:rsid w:val="00966241"/>
    <w:rsid w:val="00967073"/>
    <w:rsid w:val="009706A8"/>
    <w:rsid w:val="009706DF"/>
    <w:rsid w:val="009713CE"/>
    <w:rsid w:val="0097140B"/>
    <w:rsid w:val="009720F7"/>
    <w:rsid w:val="00981381"/>
    <w:rsid w:val="00982F05"/>
    <w:rsid w:val="00984AAA"/>
    <w:rsid w:val="00984D2D"/>
    <w:rsid w:val="0098538A"/>
    <w:rsid w:val="00985613"/>
    <w:rsid w:val="009868E8"/>
    <w:rsid w:val="0099316D"/>
    <w:rsid w:val="009934DA"/>
    <w:rsid w:val="00993935"/>
    <w:rsid w:val="0099393A"/>
    <w:rsid w:val="00995F02"/>
    <w:rsid w:val="009964CB"/>
    <w:rsid w:val="00996E60"/>
    <w:rsid w:val="009A0281"/>
    <w:rsid w:val="009A45B9"/>
    <w:rsid w:val="009A47E5"/>
    <w:rsid w:val="009A4AD0"/>
    <w:rsid w:val="009A7086"/>
    <w:rsid w:val="009A73E9"/>
    <w:rsid w:val="009B2A42"/>
    <w:rsid w:val="009B3566"/>
    <w:rsid w:val="009B366A"/>
    <w:rsid w:val="009B55FD"/>
    <w:rsid w:val="009B70AD"/>
    <w:rsid w:val="009B73E4"/>
    <w:rsid w:val="009C17C5"/>
    <w:rsid w:val="009C180C"/>
    <w:rsid w:val="009C2AF9"/>
    <w:rsid w:val="009C2FD2"/>
    <w:rsid w:val="009C487D"/>
    <w:rsid w:val="009C643B"/>
    <w:rsid w:val="009D099B"/>
    <w:rsid w:val="009D189D"/>
    <w:rsid w:val="009D576E"/>
    <w:rsid w:val="009D582F"/>
    <w:rsid w:val="009E068E"/>
    <w:rsid w:val="009E0FC3"/>
    <w:rsid w:val="009E1C5E"/>
    <w:rsid w:val="009E32CE"/>
    <w:rsid w:val="009E4EA1"/>
    <w:rsid w:val="009E5A53"/>
    <w:rsid w:val="009E74D2"/>
    <w:rsid w:val="009F03D3"/>
    <w:rsid w:val="009F667A"/>
    <w:rsid w:val="009F69FA"/>
    <w:rsid w:val="009F700B"/>
    <w:rsid w:val="009F7D36"/>
    <w:rsid w:val="00A010AD"/>
    <w:rsid w:val="00A04C3B"/>
    <w:rsid w:val="00A05336"/>
    <w:rsid w:val="00A05359"/>
    <w:rsid w:val="00A055B0"/>
    <w:rsid w:val="00A06619"/>
    <w:rsid w:val="00A10527"/>
    <w:rsid w:val="00A10810"/>
    <w:rsid w:val="00A12082"/>
    <w:rsid w:val="00A12AA7"/>
    <w:rsid w:val="00A13016"/>
    <w:rsid w:val="00A15E90"/>
    <w:rsid w:val="00A17950"/>
    <w:rsid w:val="00A17E13"/>
    <w:rsid w:val="00A219BF"/>
    <w:rsid w:val="00A2278D"/>
    <w:rsid w:val="00A23D82"/>
    <w:rsid w:val="00A23F1A"/>
    <w:rsid w:val="00A24F74"/>
    <w:rsid w:val="00A27D2D"/>
    <w:rsid w:val="00A27F5D"/>
    <w:rsid w:val="00A30EDB"/>
    <w:rsid w:val="00A3164D"/>
    <w:rsid w:val="00A32866"/>
    <w:rsid w:val="00A34305"/>
    <w:rsid w:val="00A36255"/>
    <w:rsid w:val="00A36327"/>
    <w:rsid w:val="00A36402"/>
    <w:rsid w:val="00A36442"/>
    <w:rsid w:val="00A36CA9"/>
    <w:rsid w:val="00A428B7"/>
    <w:rsid w:val="00A44215"/>
    <w:rsid w:val="00A44B6C"/>
    <w:rsid w:val="00A44CC9"/>
    <w:rsid w:val="00A45910"/>
    <w:rsid w:val="00A5210F"/>
    <w:rsid w:val="00A53498"/>
    <w:rsid w:val="00A535C3"/>
    <w:rsid w:val="00A553CF"/>
    <w:rsid w:val="00A564CC"/>
    <w:rsid w:val="00A60E88"/>
    <w:rsid w:val="00A61776"/>
    <w:rsid w:val="00A62180"/>
    <w:rsid w:val="00A6284C"/>
    <w:rsid w:val="00A629A6"/>
    <w:rsid w:val="00A6465D"/>
    <w:rsid w:val="00A701A5"/>
    <w:rsid w:val="00A70420"/>
    <w:rsid w:val="00A712D9"/>
    <w:rsid w:val="00A71954"/>
    <w:rsid w:val="00A72CB8"/>
    <w:rsid w:val="00A8031B"/>
    <w:rsid w:val="00A818CE"/>
    <w:rsid w:val="00A83121"/>
    <w:rsid w:val="00A843C3"/>
    <w:rsid w:val="00A849D3"/>
    <w:rsid w:val="00A84F8B"/>
    <w:rsid w:val="00A85F0D"/>
    <w:rsid w:val="00A90888"/>
    <w:rsid w:val="00A914B2"/>
    <w:rsid w:val="00A92B58"/>
    <w:rsid w:val="00A94475"/>
    <w:rsid w:val="00A94836"/>
    <w:rsid w:val="00A951BD"/>
    <w:rsid w:val="00A9756E"/>
    <w:rsid w:val="00AA1342"/>
    <w:rsid w:val="00AA1ED1"/>
    <w:rsid w:val="00AA230D"/>
    <w:rsid w:val="00AA2396"/>
    <w:rsid w:val="00AA2A59"/>
    <w:rsid w:val="00AA3EB6"/>
    <w:rsid w:val="00AA6FF9"/>
    <w:rsid w:val="00AA7C09"/>
    <w:rsid w:val="00AA7CBD"/>
    <w:rsid w:val="00AB00CB"/>
    <w:rsid w:val="00AB19FD"/>
    <w:rsid w:val="00AB2B02"/>
    <w:rsid w:val="00AB301C"/>
    <w:rsid w:val="00AB3938"/>
    <w:rsid w:val="00AB7E24"/>
    <w:rsid w:val="00AC24DC"/>
    <w:rsid w:val="00AC3E8F"/>
    <w:rsid w:val="00AC4279"/>
    <w:rsid w:val="00AC4955"/>
    <w:rsid w:val="00AC6F82"/>
    <w:rsid w:val="00AC709E"/>
    <w:rsid w:val="00AC7B51"/>
    <w:rsid w:val="00AD097A"/>
    <w:rsid w:val="00AD2F1B"/>
    <w:rsid w:val="00AD3E3D"/>
    <w:rsid w:val="00AD681D"/>
    <w:rsid w:val="00AD73EF"/>
    <w:rsid w:val="00AD7609"/>
    <w:rsid w:val="00AE239E"/>
    <w:rsid w:val="00AE2E3B"/>
    <w:rsid w:val="00AE40E5"/>
    <w:rsid w:val="00AE45F8"/>
    <w:rsid w:val="00AE4CE9"/>
    <w:rsid w:val="00AE54F9"/>
    <w:rsid w:val="00AE59C7"/>
    <w:rsid w:val="00AF07E1"/>
    <w:rsid w:val="00AF2337"/>
    <w:rsid w:val="00AF39F1"/>
    <w:rsid w:val="00AF44D5"/>
    <w:rsid w:val="00AF462F"/>
    <w:rsid w:val="00AF7432"/>
    <w:rsid w:val="00B00CE5"/>
    <w:rsid w:val="00B00FDC"/>
    <w:rsid w:val="00B021CB"/>
    <w:rsid w:val="00B03350"/>
    <w:rsid w:val="00B045C3"/>
    <w:rsid w:val="00B04B3B"/>
    <w:rsid w:val="00B0547D"/>
    <w:rsid w:val="00B05C9B"/>
    <w:rsid w:val="00B06170"/>
    <w:rsid w:val="00B06A21"/>
    <w:rsid w:val="00B06DFC"/>
    <w:rsid w:val="00B07D67"/>
    <w:rsid w:val="00B10098"/>
    <w:rsid w:val="00B114CC"/>
    <w:rsid w:val="00B11C5E"/>
    <w:rsid w:val="00B12133"/>
    <w:rsid w:val="00B1322D"/>
    <w:rsid w:val="00B14E85"/>
    <w:rsid w:val="00B1541A"/>
    <w:rsid w:val="00B20A61"/>
    <w:rsid w:val="00B20C57"/>
    <w:rsid w:val="00B242B8"/>
    <w:rsid w:val="00B30D32"/>
    <w:rsid w:val="00B30FF4"/>
    <w:rsid w:val="00B32D8E"/>
    <w:rsid w:val="00B33268"/>
    <w:rsid w:val="00B366AC"/>
    <w:rsid w:val="00B37895"/>
    <w:rsid w:val="00B40B97"/>
    <w:rsid w:val="00B41D3E"/>
    <w:rsid w:val="00B5004D"/>
    <w:rsid w:val="00B50AB0"/>
    <w:rsid w:val="00B516D4"/>
    <w:rsid w:val="00B5338C"/>
    <w:rsid w:val="00B54470"/>
    <w:rsid w:val="00B56A46"/>
    <w:rsid w:val="00B6018D"/>
    <w:rsid w:val="00B6036B"/>
    <w:rsid w:val="00B6090D"/>
    <w:rsid w:val="00B613DB"/>
    <w:rsid w:val="00B61B8B"/>
    <w:rsid w:val="00B620AE"/>
    <w:rsid w:val="00B6249C"/>
    <w:rsid w:val="00B624A8"/>
    <w:rsid w:val="00B63683"/>
    <w:rsid w:val="00B63B3F"/>
    <w:rsid w:val="00B66F15"/>
    <w:rsid w:val="00B66F97"/>
    <w:rsid w:val="00B67411"/>
    <w:rsid w:val="00B73F8A"/>
    <w:rsid w:val="00B74445"/>
    <w:rsid w:val="00B74A8E"/>
    <w:rsid w:val="00B75807"/>
    <w:rsid w:val="00B7636D"/>
    <w:rsid w:val="00B81A05"/>
    <w:rsid w:val="00B81E76"/>
    <w:rsid w:val="00B830D0"/>
    <w:rsid w:val="00B84E38"/>
    <w:rsid w:val="00B87AA7"/>
    <w:rsid w:val="00B915F4"/>
    <w:rsid w:val="00B92C08"/>
    <w:rsid w:val="00B941E2"/>
    <w:rsid w:val="00B94292"/>
    <w:rsid w:val="00B947D6"/>
    <w:rsid w:val="00B97DA9"/>
    <w:rsid w:val="00BA03DD"/>
    <w:rsid w:val="00BA0FB8"/>
    <w:rsid w:val="00BA3093"/>
    <w:rsid w:val="00BA38CC"/>
    <w:rsid w:val="00BA52C9"/>
    <w:rsid w:val="00BA6D66"/>
    <w:rsid w:val="00BB25AC"/>
    <w:rsid w:val="00BB5733"/>
    <w:rsid w:val="00BB7D03"/>
    <w:rsid w:val="00BC0A5D"/>
    <w:rsid w:val="00BC187A"/>
    <w:rsid w:val="00BC32F8"/>
    <w:rsid w:val="00BC49C2"/>
    <w:rsid w:val="00BC54CD"/>
    <w:rsid w:val="00BC5623"/>
    <w:rsid w:val="00BC5A58"/>
    <w:rsid w:val="00BC64E6"/>
    <w:rsid w:val="00BD0259"/>
    <w:rsid w:val="00BD131A"/>
    <w:rsid w:val="00BD3F66"/>
    <w:rsid w:val="00BD7A1F"/>
    <w:rsid w:val="00BE158A"/>
    <w:rsid w:val="00BE22B6"/>
    <w:rsid w:val="00BE2767"/>
    <w:rsid w:val="00BE5266"/>
    <w:rsid w:val="00BE53E3"/>
    <w:rsid w:val="00BE5C36"/>
    <w:rsid w:val="00BE600B"/>
    <w:rsid w:val="00BE6618"/>
    <w:rsid w:val="00BE7E2D"/>
    <w:rsid w:val="00BF75A5"/>
    <w:rsid w:val="00C0038F"/>
    <w:rsid w:val="00C06434"/>
    <w:rsid w:val="00C121BE"/>
    <w:rsid w:val="00C139BE"/>
    <w:rsid w:val="00C14766"/>
    <w:rsid w:val="00C14D60"/>
    <w:rsid w:val="00C1637D"/>
    <w:rsid w:val="00C16630"/>
    <w:rsid w:val="00C17020"/>
    <w:rsid w:val="00C17D59"/>
    <w:rsid w:val="00C208D1"/>
    <w:rsid w:val="00C21BED"/>
    <w:rsid w:val="00C2208B"/>
    <w:rsid w:val="00C2456F"/>
    <w:rsid w:val="00C25C7D"/>
    <w:rsid w:val="00C31217"/>
    <w:rsid w:val="00C3165D"/>
    <w:rsid w:val="00C31998"/>
    <w:rsid w:val="00C3220B"/>
    <w:rsid w:val="00C33BEA"/>
    <w:rsid w:val="00C36182"/>
    <w:rsid w:val="00C3641D"/>
    <w:rsid w:val="00C40D4B"/>
    <w:rsid w:val="00C41123"/>
    <w:rsid w:val="00C42325"/>
    <w:rsid w:val="00C43113"/>
    <w:rsid w:val="00C43379"/>
    <w:rsid w:val="00C46D16"/>
    <w:rsid w:val="00C50084"/>
    <w:rsid w:val="00C50B21"/>
    <w:rsid w:val="00C51FE4"/>
    <w:rsid w:val="00C54029"/>
    <w:rsid w:val="00C55D42"/>
    <w:rsid w:val="00C55DB2"/>
    <w:rsid w:val="00C5697A"/>
    <w:rsid w:val="00C56D4C"/>
    <w:rsid w:val="00C56E21"/>
    <w:rsid w:val="00C575A0"/>
    <w:rsid w:val="00C60752"/>
    <w:rsid w:val="00C63A7F"/>
    <w:rsid w:val="00C6483F"/>
    <w:rsid w:val="00C6618C"/>
    <w:rsid w:val="00C7037E"/>
    <w:rsid w:val="00C71BAE"/>
    <w:rsid w:val="00C7417D"/>
    <w:rsid w:val="00C767B6"/>
    <w:rsid w:val="00C800DB"/>
    <w:rsid w:val="00C82552"/>
    <w:rsid w:val="00C84E49"/>
    <w:rsid w:val="00C8580A"/>
    <w:rsid w:val="00C85958"/>
    <w:rsid w:val="00C860E7"/>
    <w:rsid w:val="00C86F73"/>
    <w:rsid w:val="00C90E21"/>
    <w:rsid w:val="00C91BF4"/>
    <w:rsid w:val="00C9231C"/>
    <w:rsid w:val="00C9467A"/>
    <w:rsid w:val="00C961AC"/>
    <w:rsid w:val="00CA1F7D"/>
    <w:rsid w:val="00CA357F"/>
    <w:rsid w:val="00CA4064"/>
    <w:rsid w:val="00CA4F5F"/>
    <w:rsid w:val="00CA51A9"/>
    <w:rsid w:val="00CA5420"/>
    <w:rsid w:val="00CB109F"/>
    <w:rsid w:val="00CB34A0"/>
    <w:rsid w:val="00CB3D68"/>
    <w:rsid w:val="00CB4120"/>
    <w:rsid w:val="00CB4F9E"/>
    <w:rsid w:val="00CB6250"/>
    <w:rsid w:val="00CC0510"/>
    <w:rsid w:val="00CC09A6"/>
    <w:rsid w:val="00CC1FE0"/>
    <w:rsid w:val="00CC5483"/>
    <w:rsid w:val="00CC7BCF"/>
    <w:rsid w:val="00CD005E"/>
    <w:rsid w:val="00CD05FD"/>
    <w:rsid w:val="00CD1248"/>
    <w:rsid w:val="00CD241A"/>
    <w:rsid w:val="00CD31C6"/>
    <w:rsid w:val="00CD3661"/>
    <w:rsid w:val="00CD3B1C"/>
    <w:rsid w:val="00CD44DD"/>
    <w:rsid w:val="00CD5CD1"/>
    <w:rsid w:val="00CD6866"/>
    <w:rsid w:val="00CD6C42"/>
    <w:rsid w:val="00CD70F0"/>
    <w:rsid w:val="00CD7D5C"/>
    <w:rsid w:val="00CE017B"/>
    <w:rsid w:val="00CE0B3D"/>
    <w:rsid w:val="00CE3AFF"/>
    <w:rsid w:val="00CE579B"/>
    <w:rsid w:val="00CE64DE"/>
    <w:rsid w:val="00CE7D08"/>
    <w:rsid w:val="00CF0BCC"/>
    <w:rsid w:val="00CF0FE3"/>
    <w:rsid w:val="00CF1EED"/>
    <w:rsid w:val="00CF2416"/>
    <w:rsid w:val="00CF5245"/>
    <w:rsid w:val="00CF71EE"/>
    <w:rsid w:val="00CF7375"/>
    <w:rsid w:val="00D011EF"/>
    <w:rsid w:val="00D01D2A"/>
    <w:rsid w:val="00D0323D"/>
    <w:rsid w:val="00D05FCE"/>
    <w:rsid w:val="00D06013"/>
    <w:rsid w:val="00D06477"/>
    <w:rsid w:val="00D06A5F"/>
    <w:rsid w:val="00D06C83"/>
    <w:rsid w:val="00D10867"/>
    <w:rsid w:val="00D110CB"/>
    <w:rsid w:val="00D1133A"/>
    <w:rsid w:val="00D11E4F"/>
    <w:rsid w:val="00D11F0B"/>
    <w:rsid w:val="00D146A7"/>
    <w:rsid w:val="00D1729A"/>
    <w:rsid w:val="00D1775A"/>
    <w:rsid w:val="00D17F03"/>
    <w:rsid w:val="00D200D4"/>
    <w:rsid w:val="00D2165B"/>
    <w:rsid w:val="00D238F3"/>
    <w:rsid w:val="00D268DE"/>
    <w:rsid w:val="00D26C02"/>
    <w:rsid w:val="00D301F6"/>
    <w:rsid w:val="00D30DA0"/>
    <w:rsid w:val="00D3135F"/>
    <w:rsid w:val="00D32EBB"/>
    <w:rsid w:val="00D33180"/>
    <w:rsid w:val="00D33738"/>
    <w:rsid w:val="00D33BD8"/>
    <w:rsid w:val="00D35968"/>
    <w:rsid w:val="00D42F8D"/>
    <w:rsid w:val="00D4456B"/>
    <w:rsid w:val="00D45CA0"/>
    <w:rsid w:val="00D45E84"/>
    <w:rsid w:val="00D46263"/>
    <w:rsid w:val="00D46404"/>
    <w:rsid w:val="00D46D40"/>
    <w:rsid w:val="00D471E6"/>
    <w:rsid w:val="00D50191"/>
    <w:rsid w:val="00D50B82"/>
    <w:rsid w:val="00D51143"/>
    <w:rsid w:val="00D5273B"/>
    <w:rsid w:val="00D542DA"/>
    <w:rsid w:val="00D56678"/>
    <w:rsid w:val="00D57E4B"/>
    <w:rsid w:val="00D60234"/>
    <w:rsid w:val="00D63491"/>
    <w:rsid w:val="00D63DFD"/>
    <w:rsid w:val="00D63E01"/>
    <w:rsid w:val="00D65D37"/>
    <w:rsid w:val="00D661B1"/>
    <w:rsid w:val="00D661F9"/>
    <w:rsid w:val="00D71019"/>
    <w:rsid w:val="00D72BEC"/>
    <w:rsid w:val="00D73B3F"/>
    <w:rsid w:val="00D746BD"/>
    <w:rsid w:val="00D750C5"/>
    <w:rsid w:val="00D75833"/>
    <w:rsid w:val="00D7634F"/>
    <w:rsid w:val="00D7680A"/>
    <w:rsid w:val="00D805DF"/>
    <w:rsid w:val="00D82662"/>
    <w:rsid w:val="00D83DB6"/>
    <w:rsid w:val="00D83F50"/>
    <w:rsid w:val="00D85314"/>
    <w:rsid w:val="00D9394A"/>
    <w:rsid w:val="00D944CF"/>
    <w:rsid w:val="00D948A2"/>
    <w:rsid w:val="00D959D8"/>
    <w:rsid w:val="00D95B58"/>
    <w:rsid w:val="00D95CCF"/>
    <w:rsid w:val="00D97939"/>
    <w:rsid w:val="00D97D83"/>
    <w:rsid w:val="00DA02C6"/>
    <w:rsid w:val="00DA0543"/>
    <w:rsid w:val="00DA0677"/>
    <w:rsid w:val="00DA40A0"/>
    <w:rsid w:val="00DA530E"/>
    <w:rsid w:val="00DA5E97"/>
    <w:rsid w:val="00DA6705"/>
    <w:rsid w:val="00DB1CBD"/>
    <w:rsid w:val="00DB2B7C"/>
    <w:rsid w:val="00DB3075"/>
    <w:rsid w:val="00DB36EF"/>
    <w:rsid w:val="00DB439F"/>
    <w:rsid w:val="00DB43BA"/>
    <w:rsid w:val="00DB5C88"/>
    <w:rsid w:val="00DB5D21"/>
    <w:rsid w:val="00DB6FC3"/>
    <w:rsid w:val="00DB7A59"/>
    <w:rsid w:val="00DB7D1E"/>
    <w:rsid w:val="00DC12D8"/>
    <w:rsid w:val="00DC36B3"/>
    <w:rsid w:val="00DC3723"/>
    <w:rsid w:val="00DC74A8"/>
    <w:rsid w:val="00DD0512"/>
    <w:rsid w:val="00DD1214"/>
    <w:rsid w:val="00DD2BBC"/>
    <w:rsid w:val="00DD3398"/>
    <w:rsid w:val="00DD360A"/>
    <w:rsid w:val="00DD419C"/>
    <w:rsid w:val="00DD4556"/>
    <w:rsid w:val="00DD6149"/>
    <w:rsid w:val="00DD73C0"/>
    <w:rsid w:val="00DD755B"/>
    <w:rsid w:val="00DE0E38"/>
    <w:rsid w:val="00DE1FA1"/>
    <w:rsid w:val="00DE4B38"/>
    <w:rsid w:val="00DE7A58"/>
    <w:rsid w:val="00DF083A"/>
    <w:rsid w:val="00DF28F4"/>
    <w:rsid w:val="00DF505D"/>
    <w:rsid w:val="00DF57BE"/>
    <w:rsid w:val="00DF5D9B"/>
    <w:rsid w:val="00DF6CF2"/>
    <w:rsid w:val="00DF7D64"/>
    <w:rsid w:val="00E0120C"/>
    <w:rsid w:val="00E018B9"/>
    <w:rsid w:val="00E02EC0"/>
    <w:rsid w:val="00E03CE0"/>
    <w:rsid w:val="00E04158"/>
    <w:rsid w:val="00E06650"/>
    <w:rsid w:val="00E07C9F"/>
    <w:rsid w:val="00E104C9"/>
    <w:rsid w:val="00E107C6"/>
    <w:rsid w:val="00E1166F"/>
    <w:rsid w:val="00E11AAB"/>
    <w:rsid w:val="00E11FD9"/>
    <w:rsid w:val="00E138D6"/>
    <w:rsid w:val="00E1418F"/>
    <w:rsid w:val="00E143C7"/>
    <w:rsid w:val="00E14510"/>
    <w:rsid w:val="00E14F44"/>
    <w:rsid w:val="00E153B9"/>
    <w:rsid w:val="00E16018"/>
    <w:rsid w:val="00E1664B"/>
    <w:rsid w:val="00E17194"/>
    <w:rsid w:val="00E2226A"/>
    <w:rsid w:val="00E227E8"/>
    <w:rsid w:val="00E2473A"/>
    <w:rsid w:val="00E24EDC"/>
    <w:rsid w:val="00E263F2"/>
    <w:rsid w:val="00E306A7"/>
    <w:rsid w:val="00E334A9"/>
    <w:rsid w:val="00E3392B"/>
    <w:rsid w:val="00E33DEB"/>
    <w:rsid w:val="00E34112"/>
    <w:rsid w:val="00E35A05"/>
    <w:rsid w:val="00E46360"/>
    <w:rsid w:val="00E46DD1"/>
    <w:rsid w:val="00E500C3"/>
    <w:rsid w:val="00E52626"/>
    <w:rsid w:val="00E53013"/>
    <w:rsid w:val="00E558C2"/>
    <w:rsid w:val="00E5601D"/>
    <w:rsid w:val="00E604B3"/>
    <w:rsid w:val="00E60F25"/>
    <w:rsid w:val="00E621C5"/>
    <w:rsid w:val="00E6405F"/>
    <w:rsid w:val="00E64A7F"/>
    <w:rsid w:val="00E669B9"/>
    <w:rsid w:val="00E678BC"/>
    <w:rsid w:val="00E7107C"/>
    <w:rsid w:val="00E71BB7"/>
    <w:rsid w:val="00E71F0D"/>
    <w:rsid w:val="00E72611"/>
    <w:rsid w:val="00E732DC"/>
    <w:rsid w:val="00E7468D"/>
    <w:rsid w:val="00E7538C"/>
    <w:rsid w:val="00E754FA"/>
    <w:rsid w:val="00E76283"/>
    <w:rsid w:val="00E7654E"/>
    <w:rsid w:val="00E768B4"/>
    <w:rsid w:val="00E7777E"/>
    <w:rsid w:val="00E77C44"/>
    <w:rsid w:val="00E8366C"/>
    <w:rsid w:val="00E83B78"/>
    <w:rsid w:val="00E8519F"/>
    <w:rsid w:val="00E86D06"/>
    <w:rsid w:val="00E87799"/>
    <w:rsid w:val="00E87A56"/>
    <w:rsid w:val="00E91291"/>
    <w:rsid w:val="00E92645"/>
    <w:rsid w:val="00E943D3"/>
    <w:rsid w:val="00E94BEB"/>
    <w:rsid w:val="00E953DB"/>
    <w:rsid w:val="00E95603"/>
    <w:rsid w:val="00EA04F0"/>
    <w:rsid w:val="00EA3DC6"/>
    <w:rsid w:val="00EA4AF6"/>
    <w:rsid w:val="00EA5587"/>
    <w:rsid w:val="00EA7FDD"/>
    <w:rsid w:val="00EB0E4C"/>
    <w:rsid w:val="00EB4702"/>
    <w:rsid w:val="00EB574A"/>
    <w:rsid w:val="00EB6C54"/>
    <w:rsid w:val="00EB719D"/>
    <w:rsid w:val="00EB77F9"/>
    <w:rsid w:val="00EB7853"/>
    <w:rsid w:val="00EC0080"/>
    <w:rsid w:val="00EC0D02"/>
    <w:rsid w:val="00EC241B"/>
    <w:rsid w:val="00EC3705"/>
    <w:rsid w:val="00EC3768"/>
    <w:rsid w:val="00EC39E4"/>
    <w:rsid w:val="00EC4942"/>
    <w:rsid w:val="00EC4F2C"/>
    <w:rsid w:val="00EC5102"/>
    <w:rsid w:val="00EC5CF2"/>
    <w:rsid w:val="00EC6BFA"/>
    <w:rsid w:val="00ED1745"/>
    <w:rsid w:val="00ED184A"/>
    <w:rsid w:val="00ED28D9"/>
    <w:rsid w:val="00ED44C2"/>
    <w:rsid w:val="00ED4506"/>
    <w:rsid w:val="00ED4D52"/>
    <w:rsid w:val="00ED62B9"/>
    <w:rsid w:val="00EE1AE8"/>
    <w:rsid w:val="00EE2797"/>
    <w:rsid w:val="00EE3EBF"/>
    <w:rsid w:val="00EE53FC"/>
    <w:rsid w:val="00EF1E68"/>
    <w:rsid w:val="00EF2232"/>
    <w:rsid w:val="00EF39DB"/>
    <w:rsid w:val="00EF5966"/>
    <w:rsid w:val="00EF6014"/>
    <w:rsid w:val="00EF6C97"/>
    <w:rsid w:val="00EF7063"/>
    <w:rsid w:val="00EF7709"/>
    <w:rsid w:val="00EF7A32"/>
    <w:rsid w:val="00F0080D"/>
    <w:rsid w:val="00F00A42"/>
    <w:rsid w:val="00F029AF"/>
    <w:rsid w:val="00F0339C"/>
    <w:rsid w:val="00F06A6A"/>
    <w:rsid w:val="00F10823"/>
    <w:rsid w:val="00F11594"/>
    <w:rsid w:val="00F11CD4"/>
    <w:rsid w:val="00F1228C"/>
    <w:rsid w:val="00F146E4"/>
    <w:rsid w:val="00F14C41"/>
    <w:rsid w:val="00F2194C"/>
    <w:rsid w:val="00F220F9"/>
    <w:rsid w:val="00F224E3"/>
    <w:rsid w:val="00F2465F"/>
    <w:rsid w:val="00F251FA"/>
    <w:rsid w:val="00F26AD9"/>
    <w:rsid w:val="00F26ECC"/>
    <w:rsid w:val="00F30255"/>
    <w:rsid w:val="00F32FC5"/>
    <w:rsid w:val="00F331A6"/>
    <w:rsid w:val="00F33667"/>
    <w:rsid w:val="00F337B5"/>
    <w:rsid w:val="00F33C02"/>
    <w:rsid w:val="00F34552"/>
    <w:rsid w:val="00F34DF5"/>
    <w:rsid w:val="00F40044"/>
    <w:rsid w:val="00F41891"/>
    <w:rsid w:val="00F41F26"/>
    <w:rsid w:val="00F42065"/>
    <w:rsid w:val="00F42E72"/>
    <w:rsid w:val="00F43C06"/>
    <w:rsid w:val="00F44EF3"/>
    <w:rsid w:val="00F47515"/>
    <w:rsid w:val="00F47603"/>
    <w:rsid w:val="00F47E2F"/>
    <w:rsid w:val="00F500F6"/>
    <w:rsid w:val="00F506D4"/>
    <w:rsid w:val="00F51D0D"/>
    <w:rsid w:val="00F52DD7"/>
    <w:rsid w:val="00F53031"/>
    <w:rsid w:val="00F53F50"/>
    <w:rsid w:val="00F54718"/>
    <w:rsid w:val="00F55DCB"/>
    <w:rsid w:val="00F56E58"/>
    <w:rsid w:val="00F57415"/>
    <w:rsid w:val="00F618BA"/>
    <w:rsid w:val="00F61A1E"/>
    <w:rsid w:val="00F62263"/>
    <w:rsid w:val="00F62412"/>
    <w:rsid w:val="00F636CB"/>
    <w:rsid w:val="00F64384"/>
    <w:rsid w:val="00F64FF7"/>
    <w:rsid w:val="00F6538B"/>
    <w:rsid w:val="00F657FD"/>
    <w:rsid w:val="00F65A03"/>
    <w:rsid w:val="00F66334"/>
    <w:rsid w:val="00F7326A"/>
    <w:rsid w:val="00F74204"/>
    <w:rsid w:val="00F74528"/>
    <w:rsid w:val="00F7523C"/>
    <w:rsid w:val="00F8002B"/>
    <w:rsid w:val="00F82403"/>
    <w:rsid w:val="00F82BD4"/>
    <w:rsid w:val="00F83883"/>
    <w:rsid w:val="00F85741"/>
    <w:rsid w:val="00F85E9E"/>
    <w:rsid w:val="00F87628"/>
    <w:rsid w:val="00F94171"/>
    <w:rsid w:val="00F94A8B"/>
    <w:rsid w:val="00F958B9"/>
    <w:rsid w:val="00F95BF1"/>
    <w:rsid w:val="00F96CD5"/>
    <w:rsid w:val="00F979D5"/>
    <w:rsid w:val="00F97A81"/>
    <w:rsid w:val="00FA11DE"/>
    <w:rsid w:val="00FA24D9"/>
    <w:rsid w:val="00FA27AB"/>
    <w:rsid w:val="00FA3A59"/>
    <w:rsid w:val="00FA43E5"/>
    <w:rsid w:val="00FA597E"/>
    <w:rsid w:val="00FA6F41"/>
    <w:rsid w:val="00FB10E1"/>
    <w:rsid w:val="00FB27BC"/>
    <w:rsid w:val="00FB30F7"/>
    <w:rsid w:val="00FB315A"/>
    <w:rsid w:val="00FB4C03"/>
    <w:rsid w:val="00FB6C16"/>
    <w:rsid w:val="00FB7FF9"/>
    <w:rsid w:val="00FC0797"/>
    <w:rsid w:val="00FC0B72"/>
    <w:rsid w:val="00FC1FF0"/>
    <w:rsid w:val="00FC2881"/>
    <w:rsid w:val="00FC453E"/>
    <w:rsid w:val="00FC580C"/>
    <w:rsid w:val="00FC7E56"/>
    <w:rsid w:val="00FD2CC2"/>
    <w:rsid w:val="00FD2D22"/>
    <w:rsid w:val="00FD3063"/>
    <w:rsid w:val="00FD4132"/>
    <w:rsid w:val="00FD4225"/>
    <w:rsid w:val="00FD5024"/>
    <w:rsid w:val="00FD5104"/>
    <w:rsid w:val="00FD6629"/>
    <w:rsid w:val="00FD66CB"/>
    <w:rsid w:val="00FD7D67"/>
    <w:rsid w:val="00FE0924"/>
    <w:rsid w:val="00FE1F3C"/>
    <w:rsid w:val="00FE23BD"/>
    <w:rsid w:val="00FE2F25"/>
    <w:rsid w:val="00FE30CC"/>
    <w:rsid w:val="00FE34E5"/>
    <w:rsid w:val="00FE3DBB"/>
    <w:rsid w:val="00FE3F1B"/>
    <w:rsid w:val="00FE43EA"/>
    <w:rsid w:val="00FE46E8"/>
    <w:rsid w:val="00FE563B"/>
    <w:rsid w:val="00FE590A"/>
    <w:rsid w:val="00FE7992"/>
    <w:rsid w:val="00FF0262"/>
    <w:rsid w:val="00FF0394"/>
    <w:rsid w:val="00FF0DFE"/>
    <w:rsid w:val="00FF2791"/>
    <w:rsid w:val="00FF27D2"/>
    <w:rsid w:val="00FF2C27"/>
    <w:rsid w:val="00FF31DE"/>
    <w:rsid w:val="00FF57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2379F8C"/>
  <w15:docId w15:val="{3C3A2E9A-4F46-42D4-B8DA-7C65400B34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iPriority="99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8D66ED"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8654C4"/>
    <w:pPr>
      <w:keepNext/>
      <w:tabs>
        <w:tab w:val="num" w:pos="720"/>
      </w:tabs>
      <w:ind w:left="720" w:hanging="720"/>
      <w:jc w:val="center"/>
      <w:outlineLvl w:val="0"/>
    </w:pPr>
    <w:rPr>
      <w:sz w:val="32"/>
      <w:szCs w:val="20"/>
    </w:rPr>
  </w:style>
  <w:style w:type="paragraph" w:styleId="Nagwek2">
    <w:name w:val="heading 2"/>
    <w:basedOn w:val="Normalny"/>
    <w:next w:val="Normalny"/>
    <w:link w:val="Nagwek2Znak"/>
    <w:qFormat/>
    <w:rsid w:val="008654C4"/>
    <w:pPr>
      <w:keepNext/>
      <w:tabs>
        <w:tab w:val="num" w:pos="1440"/>
      </w:tabs>
      <w:ind w:left="1440" w:hanging="720"/>
      <w:jc w:val="center"/>
      <w:outlineLvl w:val="1"/>
    </w:pPr>
    <w:rPr>
      <w:b/>
      <w:sz w:val="32"/>
      <w:szCs w:val="20"/>
    </w:rPr>
  </w:style>
  <w:style w:type="paragraph" w:styleId="Nagwek3">
    <w:name w:val="heading 3"/>
    <w:basedOn w:val="Normalny"/>
    <w:next w:val="Normalny"/>
    <w:link w:val="Nagwek3Znak"/>
    <w:qFormat/>
    <w:rsid w:val="008654C4"/>
    <w:pPr>
      <w:keepNext/>
      <w:tabs>
        <w:tab w:val="num" w:pos="2160"/>
      </w:tabs>
      <w:ind w:left="2160" w:hanging="720"/>
      <w:jc w:val="center"/>
      <w:outlineLvl w:val="2"/>
    </w:pPr>
    <w:rPr>
      <w:b/>
      <w:sz w:val="48"/>
      <w:szCs w:val="20"/>
    </w:rPr>
  </w:style>
  <w:style w:type="paragraph" w:styleId="Nagwek4">
    <w:name w:val="heading 4"/>
    <w:basedOn w:val="Normalny"/>
    <w:next w:val="Normalny"/>
    <w:qFormat/>
    <w:rsid w:val="008654C4"/>
    <w:pPr>
      <w:keepNext/>
      <w:tabs>
        <w:tab w:val="num" w:pos="2880"/>
      </w:tabs>
      <w:ind w:left="2880" w:hanging="720"/>
      <w:jc w:val="center"/>
      <w:outlineLvl w:val="3"/>
    </w:pPr>
    <w:rPr>
      <w:rFonts w:ascii="Arial" w:hAnsi="Arial" w:cs="Arial"/>
      <w:b/>
    </w:rPr>
  </w:style>
  <w:style w:type="paragraph" w:styleId="Nagwek5">
    <w:name w:val="heading 5"/>
    <w:basedOn w:val="Normalny"/>
    <w:next w:val="Normalny"/>
    <w:link w:val="Nagwek5Znak"/>
    <w:qFormat/>
    <w:rsid w:val="008654C4"/>
    <w:pPr>
      <w:keepNext/>
      <w:tabs>
        <w:tab w:val="num" w:pos="3600"/>
      </w:tabs>
      <w:ind w:left="3600" w:hanging="720"/>
      <w:outlineLvl w:val="4"/>
    </w:pPr>
    <w:rPr>
      <w:b/>
      <w:sz w:val="36"/>
      <w:szCs w:val="20"/>
    </w:rPr>
  </w:style>
  <w:style w:type="paragraph" w:styleId="Nagwek6">
    <w:name w:val="heading 6"/>
    <w:basedOn w:val="Normalny"/>
    <w:next w:val="Normalny"/>
    <w:link w:val="Nagwek6Znak"/>
    <w:qFormat/>
    <w:rsid w:val="008654C4"/>
    <w:pPr>
      <w:keepNext/>
      <w:tabs>
        <w:tab w:val="num" w:pos="4320"/>
      </w:tabs>
      <w:ind w:left="4320" w:hanging="720"/>
      <w:outlineLvl w:val="5"/>
    </w:pPr>
    <w:rPr>
      <w:b/>
      <w:sz w:val="2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DA40A0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DA40A0"/>
  </w:style>
  <w:style w:type="paragraph" w:styleId="Nagwek">
    <w:name w:val="header"/>
    <w:basedOn w:val="Normalny"/>
    <w:link w:val="NagwekZnak"/>
    <w:uiPriority w:val="99"/>
    <w:rsid w:val="00DA40A0"/>
    <w:pPr>
      <w:tabs>
        <w:tab w:val="center" w:pos="4536"/>
        <w:tab w:val="right" w:pos="9072"/>
      </w:tabs>
    </w:pPr>
    <w:rPr>
      <w:rFonts w:ascii="Arial" w:hAnsi="Arial"/>
    </w:rPr>
  </w:style>
  <w:style w:type="character" w:styleId="Hipercze">
    <w:name w:val="Hyperlink"/>
    <w:uiPriority w:val="99"/>
    <w:rsid w:val="00DA40A0"/>
    <w:rPr>
      <w:color w:val="0000FF"/>
      <w:u w:val="single"/>
    </w:rPr>
  </w:style>
  <w:style w:type="paragraph" w:styleId="Tekstpodstawowy">
    <w:name w:val="Body Text"/>
    <w:basedOn w:val="Normalny"/>
    <w:link w:val="TekstpodstawowyZnak"/>
    <w:rsid w:val="008654C4"/>
    <w:pPr>
      <w:jc w:val="center"/>
    </w:pPr>
    <w:rPr>
      <w:b/>
      <w:sz w:val="36"/>
      <w:szCs w:val="20"/>
    </w:rPr>
  </w:style>
  <w:style w:type="paragraph" w:styleId="Tekstpodstawowywcity">
    <w:name w:val="Body Text Indent"/>
    <w:basedOn w:val="Normalny"/>
    <w:link w:val="TekstpodstawowywcityZnak"/>
    <w:rsid w:val="008654C4"/>
    <w:pPr>
      <w:ind w:left="1134"/>
    </w:pPr>
    <w:rPr>
      <w:sz w:val="36"/>
      <w:szCs w:val="20"/>
    </w:rPr>
  </w:style>
  <w:style w:type="paragraph" w:styleId="Tytu">
    <w:name w:val="Title"/>
    <w:basedOn w:val="Normalny"/>
    <w:next w:val="Podtytu"/>
    <w:link w:val="TytuZnak"/>
    <w:qFormat/>
    <w:rsid w:val="008654C4"/>
    <w:pPr>
      <w:jc w:val="center"/>
    </w:pPr>
    <w:rPr>
      <w:b/>
      <w:bCs/>
      <w:sz w:val="32"/>
    </w:rPr>
  </w:style>
  <w:style w:type="paragraph" w:customStyle="1" w:styleId="WW-Tekstpodstawowy2">
    <w:name w:val="WW-Tekst podstawowy 2"/>
    <w:basedOn w:val="Normalny"/>
    <w:rsid w:val="008654C4"/>
    <w:pPr>
      <w:jc w:val="center"/>
    </w:pPr>
    <w:rPr>
      <w:b/>
      <w:szCs w:val="20"/>
    </w:rPr>
  </w:style>
  <w:style w:type="paragraph" w:customStyle="1" w:styleId="DefinitionTerm">
    <w:name w:val="Definition Term"/>
    <w:basedOn w:val="Normalny"/>
    <w:next w:val="Normalny"/>
    <w:rsid w:val="008654C4"/>
    <w:pPr>
      <w:overflowPunct w:val="0"/>
      <w:autoSpaceDE w:val="0"/>
      <w:textAlignment w:val="baseline"/>
    </w:pPr>
    <w:rPr>
      <w:szCs w:val="20"/>
    </w:rPr>
  </w:style>
  <w:style w:type="paragraph" w:customStyle="1" w:styleId="Tekstblokowy1">
    <w:name w:val="Tekst blokowy1"/>
    <w:basedOn w:val="Normalny"/>
    <w:rsid w:val="008654C4"/>
    <w:pPr>
      <w:overflowPunct w:val="0"/>
      <w:autoSpaceDE w:val="0"/>
      <w:ind w:left="426" w:right="-143"/>
      <w:jc w:val="center"/>
      <w:textAlignment w:val="baseline"/>
    </w:pPr>
    <w:rPr>
      <w:rFonts w:ascii="Arial" w:hAnsi="Arial"/>
      <w:b/>
      <w:szCs w:val="20"/>
    </w:rPr>
  </w:style>
  <w:style w:type="paragraph" w:styleId="Podtytu">
    <w:name w:val="Subtitle"/>
    <w:basedOn w:val="Normalny"/>
    <w:qFormat/>
    <w:rsid w:val="008654C4"/>
    <w:pPr>
      <w:spacing w:after="60"/>
      <w:jc w:val="center"/>
      <w:outlineLvl w:val="1"/>
    </w:pPr>
    <w:rPr>
      <w:rFonts w:ascii="Arial" w:hAnsi="Arial" w:cs="Arial"/>
    </w:rPr>
  </w:style>
  <w:style w:type="paragraph" w:styleId="NormalnyWeb">
    <w:name w:val="Normal (Web)"/>
    <w:basedOn w:val="Normalny"/>
    <w:rsid w:val="00D4456B"/>
    <w:pPr>
      <w:suppressAutoHyphens w:val="0"/>
      <w:spacing w:before="100" w:beforeAutospacing="1" w:after="100" w:afterAutospacing="1"/>
    </w:pPr>
    <w:rPr>
      <w:lang w:eastAsia="pl-PL"/>
    </w:rPr>
  </w:style>
  <w:style w:type="paragraph" w:styleId="Akapitzlist">
    <w:name w:val="List Paragraph"/>
    <w:basedOn w:val="Normalny"/>
    <w:uiPriority w:val="34"/>
    <w:qFormat/>
    <w:rsid w:val="00D4456B"/>
    <w:pPr>
      <w:suppressAutoHyphens w:val="0"/>
      <w:ind w:left="720"/>
      <w:contextualSpacing/>
    </w:pPr>
    <w:rPr>
      <w:lang w:eastAsia="pl-PL"/>
    </w:rPr>
  </w:style>
  <w:style w:type="character" w:customStyle="1" w:styleId="TekstpodstawowyZnak">
    <w:name w:val="Tekst podstawowy Znak"/>
    <w:link w:val="Tekstpodstawowy"/>
    <w:rsid w:val="00D4456B"/>
    <w:rPr>
      <w:b/>
      <w:sz w:val="36"/>
      <w:lang w:eastAsia="ar-SA"/>
    </w:rPr>
  </w:style>
  <w:style w:type="paragraph" w:customStyle="1" w:styleId="Tekstblokowy2">
    <w:name w:val="Tekst blokowy2"/>
    <w:basedOn w:val="Normalny"/>
    <w:rsid w:val="00CE64DE"/>
    <w:pPr>
      <w:overflowPunct w:val="0"/>
      <w:autoSpaceDE w:val="0"/>
      <w:ind w:left="426" w:right="-143"/>
      <w:jc w:val="center"/>
      <w:textAlignment w:val="baseline"/>
    </w:pPr>
    <w:rPr>
      <w:rFonts w:ascii="Arial" w:hAnsi="Arial"/>
      <w:b/>
      <w:szCs w:val="20"/>
    </w:rPr>
  </w:style>
  <w:style w:type="paragraph" w:customStyle="1" w:styleId="WW-Tekstpodstawowywcity2">
    <w:name w:val="WW-Tekst podstawowy wcięty 2"/>
    <w:basedOn w:val="Normalny"/>
    <w:rsid w:val="00CE64DE"/>
    <w:pPr>
      <w:ind w:left="1134" w:hanging="141"/>
      <w:jc w:val="both"/>
    </w:pPr>
    <w:rPr>
      <w:rFonts w:ascii="Arial" w:hAnsi="Arial"/>
      <w:sz w:val="20"/>
      <w:szCs w:val="20"/>
    </w:rPr>
  </w:style>
  <w:style w:type="paragraph" w:customStyle="1" w:styleId="WW-Tekstpodstawowy3">
    <w:name w:val="WW-Tekst podstawowy 3"/>
    <w:basedOn w:val="Normalny"/>
    <w:rsid w:val="00CE64DE"/>
    <w:pPr>
      <w:spacing w:line="360" w:lineRule="auto"/>
      <w:jc w:val="both"/>
    </w:pPr>
    <w:rPr>
      <w:rFonts w:ascii="Arial" w:hAnsi="Arial"/>
      <w:b/>
      <w:spacing w:val="40"/>
      <w:sz w:val="32"/>
      <w:szCs w:val="20"/>
    </w:rPr>
  </w:style>
  <w:style w:type="paragraph" w:styleId="Tekstdymka">
    <w:name w:val="Balloon Text"/>
    <w:basedOn w:val="Normalny"/>
    <w:link w:val="TekstdymkaZnak"/>
    <w:rsid w:val="003F57C9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3F57C9"/>
    <w:rPr>
      <w:rFonts w:ascii="Tahoma" w:hAnsi="Tahoma" w:cs="Tahoma"/>
      <w:sz w:val="16"/>
      <w:szCs w:val="16"/>
      <w:lang w:eastAsia="ar-SA"/>
    </w:rPr>
  </w:style>
  <w:style w:type="character" w:customStyle="1" w:styleId="Nagwek1Znak">
    <w:name w:val="Nagłówek 1 Znak"/>
    <w:link w:val="Nagwek1"/>
    <w:rsid w:val="003F57C9"/>
    <w:rPr>
      <w:sz w:val="32"/>
      <w:lang w:eastAsia="ar-SA"/>
    </w:rPr>
  </w:style>
  <w:style w:type="character" w:customStyle="1" w:styleId="Nagwek2Znak">
    <w:name w:val="Nagłówek 2 Znak"/>
    <w:link w:val="Nagwek2"/>
    <w:rsid w:val="003F57C9"/>
    <w:rPr>
      <w:b/>
      <w:sz w:val="32"/>
      <w:lang w:eastAsia="ar-SA"/>
    </w:rPr>
  </w:style>
  <w:style w:type="character" w:customStyle="1" w:styleId="Nagwek3Znak">
    <w:name w:val="Nagłówek 3 Znak"/>
    <w:link w:val="Nagwek3"/>
    <w:rsid w:val="003F57C9"/>
    <w:rPr>
      <w:b/>
      <w:sz w:val="48"/>
      <w:lang w:eastAsia="ar-SA"/>
    </w:rPr>
  </w:style>
  <w:style w:type="character" w:customStyle="1" w:styleId="Nagwek5Znak">
    <w:name w:val="Nagłówek 5 Znak"/>
    <w:link w:val="Nagwek5"/>
    <w:rsid w:val="003F57C9"/>
    <w:rPr>
      <w:b/>
      <w:sz w:val="36"/>
      <w:lang w:eastAsia="ar-SA"/>
    </w:rPr>
  </w:style>
  <w:style w:type="character" w:customStyle="1" w:styleId="Nagwek6Znak">
    <w:name w:val="Nagłówek 6 Znak"/>
    <w:link w:val="Nagwek6"/>
    <w:rsid w:val="003F57C9"/>
    <w:rPr>
      <w:b/>
      <w:sz w:val="28"/>
      <w:lang w:eastAsia="ar-SA"/>
    </w:rPr>
  </w:style>
  <w:style w:type="character" w:customStyle="1" w:styleId="TekstpodstawowywcityZnak">
    <w:name w:val="Tekst podstawowy wcięty Znak"/>
    <w:link w:val="Tekstpodstawowywcity"/>
    <w:rsid w:val="003F57C9"/>
    <w:rPr>
      <w:sz w:val="36"/>
      <w:lang w:eastAsia="ar-SA"/>
    </w:rPr>
  </w:style>
  <w:style w:type="character" w:customStyle="1" w:styleId="StopkaZnak">
    <w:name w:val="Stopka Znak"/>
    <w:link w:val="Stopka"/>
    <w:uiPriority w:val="99"/>
    <w:rsid w:val="00086BB9"/>
    <w:rPr>
      <w:sz w:val="24"/>
      <w:szCs w:val="24"/>
      <w:lang w:eastAsia="ar-SA"/>
    </w:rPr>
  </w:style>
  <w:style w:type="paragraph" w:styleId="Bezodstpw">
    <w:name w:val="No Spacing"/>
    <w:aliases w:val="NORMALNY,TABELA TYTUŁOWA"/>
    <w:link w:val="BezodstpwZnak"/>
    <w:uiPriority w:val="1"/>
    <w:qFormat/>
    <w:rsid w:val="00637B3C"/>
    <w:rPr>
      <w:rFonts w:ascii="Calibri" w:hAnsi="Calibri"/>
      <w:sz w:val="22"/>
      <w:szCs w:val="22"/>
      <w:lang w:eastAsia="en-US"/>
    </w:rPr>
  </w:style>
  <w:style w:type="character" w:customStyle="1" w:styleId="BezodstpwZnak">
    <w:name w:val="Bez odstępów Znak"/>
    <w:aliases w:val="NORMALNY Znak,TABELA TYTUŁOWA Znak"/>
    <w:link w:val="Bezodstpw"/>
    <w:uiPriority w:val="1"/>
    <w:rsid w:val="00637B3C"/>
    <w:rPr>
      <w:rFonts w:ascii="Calibri" w:hAnsi="Calibri"/>
      <w:sz w:val="22"/>
      <w:szCs w:val="22"/>
      <w:lang w:val="pl-PL" w:eastAsia="en-US" w:bidi="ar-SA"/>
    </w:rPr>
  </w:style>
  <w:style w:type="character" w:customStyle="1" w:styleId="NagwekZnak">
    <w:name w:val="Nagłówek Znak"/>
    <w:link w:val="Nagwek"/>
    <w:uiPriority w:val="99"/>
    <w:rsid w:val="00637B3C"/>
    <w:rPr>
      <w:rFonts w:ascii="Arial" w:hAnsi="Arial"/>
      <w:sz w:val="24"/>
      <w:szCs w:val="24"/>
      <w:lang w:eastAsia="ar-SA"/>
    </w:rPr>
  </w:style>
  <w:style w:type="character" w:customStyle="1" w:styleId="breadcrumbs">
    <w:name w:val="breadcrumbs"/>
    <w:basedOn w:val="Domylnaczcionkaakapitu"/>
    <w:rsid w:val="00585D49"/>
  </w:style>
  <w:style w:type="character" w:customStyle="1" w:styleId="Teksttreci">
    <w:name w:val="Tekst treści_"/>
    <w:link w:val="Teksttreci0"/>
    <w:rsid w:val="00F43C06"/>
    <w:rPr>
      <w:sz w:val="25"/>
      <w:szCs w:val="25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F43C06"/>
    <w:pPr>
      <w:widowControl w:val="0"/>
      <w:shd w:val="clear" w:color="auto" w:fill="FFFFFF"/>
      <w:suppressAutoHyphens w:val="0"/>
      <w:spacing w:line="274" w:lineRule="exact"/>
      <w:ind w:hanging="380"/>
      <w:jc w:val="both"/>
    </w:pPr>
    <w:rPr>
      <w:sz w:val="25"/>
      <w:szCs w:val="25"/>
    </w:rPr>
  </w:style>
  <w:style w:type="paragraph" w:customStyle="1" w:styleId="Tekstpodstawowywcity21">
    <w:name w:val="Tekst podstawowy wcięty 21"/>
    <w:basedOn w:val="Normalny"/>
    <w:rsid w:val="0080315B"/>
    <w:pPr>
      <w:tabs>
        <w:tab w:val="left" w:pos="360"/>
        <w:tab w:val="left" w:pos="540"/>
      </w:tabs>
      <w:ind w:left="360" w:hanging="360"/>
    </w:pPr>
  </w:style>
  <w:style w:type="numbering" w:customStyle="1" w:styleId="Styl1">
    <w:name w:val="Styl1"/>
    <w:uiPriority w:val="99"/>
    <w:rsid w:val="00A17E13"/>
    <w:pPr>
      <w:numPr>
        <w:numId w:val="25"/>
      </w:numPr>
    </w:pPr>
  </w:style>
  <w:style w:type="paragraph" w:customStyle="1" w:styleId="Tomka">
    <w:name w:val="Tomka"/>
    <w:basedOn w:val="Normalny"/>
    <w:rsid w:val="006A41F7"/>
    <w:pPr>
      <w:spacing w:line="360" w:lineRule="auto"/>
    </w:pPr>
    <w:rPr>
      <w:szCs w:val="20"/>
    </w:rPr>
  </w:style>
  <w:style w:type="paragraph" w:styleId="Tekstpodstawowyzwciciem2">
    <w:name w:val="Body Text First Indent 2"/>
    <w:basedOn w:val="Tekstpodstawowywcity"/>
    <w:link w:val="Tekstpodstawowyzwciciem2Znak"/>
    <w:rsid w:val="00F61A1E"/>
    <w:pPr>
      <w:ind w:left="360" w:firstLine="360"/>
    </w:pPr>
    <w:rPr>
      <w:sz w:val="24"/>
      <w:szCs w:val="24"/>
    </w:rPr>
  </w:style>
  <w:style w:type="character" w:customStyle="1" w:styleId="Tekstpodstawowyzwciciem2Znak">
    <w:name w:val="Tekst podstawowy z wcięciem 2 Znak"/>
    <w:link w:val="Tekstpodstawowyzwciciem2"/>
    <w:rsid w:val="00F61A1E"/>
    <w:rPr>
      <w:sz w:val="24"/>
      <w:szCs w:val="24"/>
      <w:lang w:eastAsia="ar-SA"/>
    </w:rPr>
  </w:style>
  <w:style w:type="paragraph" w:styleId="Tekstpodstawowywcity2">
    <w:name w:val="Body Text Indent 2"/>
    <w:basedOn w:val="Normalny"/>
    <w:link w:val="Tekstpodstawowywcity2Znak"/>
    <w:rsid w:val="00F61A1E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rsid w:val="00F61A1E"/>
    <w:rPr>
      <w:sz w:val="24"/>
      <w:szCs w:val="24"/>
      <w:lang w:eastAsia="ar-SA"/>
    </w:rPr>
  </w:style>
  <w:style w:type="paragraph" w:styleId="Lista2">
    <w:name w:val="List 2"/>
    <w:basedOn w:val="Normalny"/>
    <w:uiPriority w:val="99"/>
    <w:unhideWhenUsed/>
    <w:rsid w:val="00F61A1E"/>
    <w:pPr>
      <w:ind w:left="566" w:hanging="283"/>
      <w:contextualSpacing/>
    </w:pPr>
    <w:rPr>
      <w:sz w:val="20"/>
      <w:szCs w:val="20"/>
    </w:rPr>
  </w:style>
  <w:style w:type="paragraph" w:styleId="Lista-kontynuacja2">
    <w:name w:val="List Continue 2"/>
    <w:basedOn w:val="Normalny"/>
    <w:rsid w:val="00F61A1E"/>
    <w:pPr>
      <w:suppressAutoHyphens w:val="0"/>
      <w:spacing w:after="120"/>
      <w:ind w:left="566"/>
      <w:contextualSpacing/>
    </w:pPr>
    <w:rPr>
      <w:sz w:val="20"/>
      <w:szCs w:val="20"/>
      <w:lang w:eastAsia="pl-PL"/>
    </w:rPr>
  </w:style>
  <w:style w:type="paragraph" w:styleId="Lista3">
    <w:name w:val="List 3"/>
    <w:basedOn w:val="Normalny"/>
    <w:rsid w:val="00F61A1E"/>
    <w:pPr>
      <w:suppressAutoHyphens w:val="0"/>
      <w:ind w:left="849" w:hanging="283"/>
      <w:contextualSpacing/>
    </w:pPr>
    <w:rPr>
      <w:sz w:val="20"/>
      <w:szCs w:val="20"/>
      <w:lang w:eastAsia="pl-PL"/>
    </w:rPr>
  </w:style>
  <w:style w:type="paragraph" w:customStyle="1" w:styleId="Lista21">
    <w:name w:val="Lista 21"/>
    <w:basedOn w:val="Normalny"/>
    <w:rsid w:val="00F61A1E"/>
    <w:pPr>
      <w:spacing w:line="480" w:lineRule="auto"/>
      <w:ind w:left="566" w:hanging="283"/>
      <w:jc w:val="both"/>
    </w:pPr>
    <w:rPr>
      <w:rFonts w:ascii="Arial" w:hAnsi="Arial" w:cs="Arial"/>
      <w:sz w:val="20"/>
      <w:szCs w:val="20"/>
    </w:rPr>
  </w:style>
  <w:style w:type="paragraph" w:customStyle="1" w:styleId="Tekstpodstawowyzwciciem21">
    <w:name w:val="Tekst podstawowy z wcięciem 21"/>
    <w:basedOn w:val="Tekstpodstawowywcity"/>
    <w:rsid w:val="00F61A1E"/>
    <w:pPr>
      <w:spacing w:after="120" w:line="480" w:lineRule="auto"/>
      <w:ind w:left="283" w:firstLine="210"/>
      <w:jc w:val="both"/>
    </w:pPr>
    <w:rPr>
      <w:rFonts w:ascii="Arial" w:hAnsi="Arial"/>
      <w:sz w:val="20"/>
    </w:rPr>
  </w:style>
  <w:style w:type="paragraph" w:customStyle="1" w:styleId="Lista31">
    <w:name w:val="Lista 31"/>
    <w:basedOn w:val="Normalny"/>
    <w:rsid w:val="00F61A1E"/>
    <w:pPr>
      <w:spacing w:line="480" w:lineRule="auto"/>
      <w:ind w:left="849" w:hanging="283"/>
      <w:jc w:val="both"/>
    </w:pPr>
    <w:rPr>
      <w:rFonts w:ascii="Arial" w:hAnsi="Arial" w:cs="Arial"/>
      <w:sz w:val="20"/>
      <w:szCs w:val="20"/>
    </w:rPr>
  </w:style>
  <w:style w:type="character" w:styleId="Odwoaniedokomentarza">
    <w:name w:val="annotation reference"/>
    <w:basedOn w:val="Domylnaczcionkaakapitu"/>
    <w:rsid w:val="00D3135F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D3135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D3135F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rsid w:val="00D3135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D3135F"/>
    <w:rPr>
      <w:b/>
      <w:bCs/>
      <w:lang w:eastAsia="ar-SA"/>
    </w:rPr>
  </w:style>
  <w:style w:type="character" w:customStyle="1" w:styleId="TytuZnak">
    <w:name w:val="Tytuł Znak"/>
    <w:basedOn w:val="Domylnaczcionkaakapitu"/>
    <w:link w:val="Tytu"/>
    <w:rsid w:val="00AD2F1B"/>
    <w:rPr>
      <w:b/>
      <w:bCs/>
      <w:sz w:val="32"/>
      <w:szCs w:val="24"/>
      <w:lang w:eastAsia="ar-SA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E7654E"/>
    <w:pPr>
      <w:keepLines/>
      <w:tabs>
        <w:tab w:val="clear" w:pos="720"/>
      </w:tabs>
      <w:suppressAutoHyphens w:val="0"/>
      <w:spacing w:before="480" w:line="276" w:lineRule="auto"/>
      <w:ind w:left="0" w:firstLine="0"/>
      <w:jc w:val="left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qFormat/>
    <w:rsid w:val="00E7654E"/>
    <w:pPr>
      <w:tabs>
        <w:tab w:val="right" w:leader="dot" w:pos="8918"/>
      </w:tabs>
      <w:suppressAutoHyphens w:val="0"/>
      <w:spacing w:after="100" w:line="276" w:lineRule="auto"/>
    </w:pPr>
    <w:rPr>
      <w:rFonts w:ascii="Arial" w:eastAsiaTheme="minorHAnsi" w:hAnsi="Arial" w:cs="Arial"/>
      <w:b/>
      <w:noProof/>
      <w:sz w:val="22"/>
      <w:szCs w:val="22"/>
      <w:lang w:eastAsia="en-US"/>
    </w:rPr>
  </w:style>
  <w:style w:type="paragraph" w:styleId="Spistreci2">
    <w:name w:val="toc 2"/>
    <w:basedOn w:val="Normalny"/>
    <w:next w:val="Normalny"/>
    <w:autoRedefine/>
    <w:uiPriority w:val="39"/>
    <w:unhideWhenUsed/>
    <w:qFormat/>
    <w:rsid w:val="00E7654E"/>
    <w:pPr>
      <w:suppressAutoHyphens w:val="0"/>
      <w:spacing w:after="100" w:line="276" w:lineRule="auto"/>
      <w:ind w:left="22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kstpodstawowy2">
    <w:name w:val="Body Text 2"/>
    <w:basedOn w:val="Normalny"/>
    <w:link w:val="Tekstpodstawowy2Znak"/>
    <w:rsid w:val="001666E4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1666E4"/>
    <w:rPr>
      <w:sz w:val="24"/>
      <w:szCs w:val="24"/>
      <w:lang w:eastAsia="ar-SA"/>
    </w:rPr>
  </w:style>
  <w:style w:type="paragraph" w:styleId="Tekstprzypisukocowego">
    <w:name w:val="endnote text"/>
    <w:basedOn w:val="Normalny"/>
    <w:link w:val="TekstprzypisukocowegoZnak"/>
    <w:rsid w:val="001666E4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1666E4"/>
    <w:rPr>
      <w:lang w:eastAsia="ar-SA"/>
    </w:rPr>
  </w:style>
  <w:style w:type="character" w:styleId="Odwoanieprzypisukocowego">
    <w:name w:val="endnote reference"/>
    <w:basedOn w:val="Domylnaczcionkaakapitu"/>
    <w:rsid w:val="001666E4"/>
    <w:rPr>
      <w:vertAlign w:val="superscript"/>
    </w:rPr>
  </w:style>
  <w:style w:type="paragraph" w:customStyle="1" w:styleId="znormal">
    <w:name w:val="z_normal"/>
    <w:rsid w:val="00FD4132"/>
    <w:pPr>
      <w:widowControl w:val="0"/>
      <w:autoSpaceDE w:val="0"/>
      <w:autoSpaceDN w:val="0"/>
      <w:adjustRightInd w:val="0"/>
      <w:spacing w:line="360" w:lineRule="auto"/>
      <w:ind w:left="397"/>
      <w:jc w:val="both"/>
    </w:pPr>
    <w:rPr>
      <w:color w:val="000000"/>
      <w:sz w:val="22"/>
      <w:szCs w:val="23"/>
    </w:rPr>
  </w:style>
  <w:style w:type="paragraph" w:customStyle="1" w:styleId="KRESKA">
    <w:name w:val="KRESKA"/>
    <w:basedOn w:val="znormal"/>
    <w:rsid w:val="00FD4132"/>
    <w:pPr>
      <w:numPr>
        <w:numId w:val="42"/>
      </w:numPr>
    </w:pPr>
  </w:style>
  <w:style w:type="character" w:styleId="Nierozpoznanawzmianka">
    <w:name w:val="Unresolved Mention"/>
    <w:basedOn w:val="Domylnaczcionkaakapitu"/>
    <w:uiPriority w:val="99"/>
    <w:semiHidden/>
    <w:unhideWhenUsed/>
    <w:rPr>
      <w:color w:val="605E5C"/>
      <w:shd w:val="clear" w:color="auto" w:fill="E1DFDD"/>
    </w:rPr>
  </w:style>
  <w:style w:type="paragraph" w:styleId="Spistreci3">
    <w:name w:val="toc 3"/>
    <w:basedOn w:val="Normalny"/>
    <w:next w:val="Normalny"/>
    <w:autoRedefine/>
    <w:uiPriority w:val="39"/>
    <w:unhideWhenUsed/>
    <w:rsid w:val="002C6E55"/>
    <w:pPr>
      <w:spacing w:after="100"/>
      <w:ind w:left="480"/>
    </w:pPr>
  </w:style>
  <w:style w:type="character" w:styleId="Tekstzastpczy">
    <w:name w:val="Placeholder Text"/>
    <w:basedOn w:val="Domylnaczcionkaakapitu"/>
    <w:uiPriority w:val="99"/>
    <w:semiHidden/>
    <w:rsid w:val="00B81A05"/>
    <w:rPr>
      <w:color w:val="808080"/>
    </w:rPr>
  </w:style>
  <w:style w:type="paragraph" w:customStyle="1" w:styleId="TABELATYTUOWADUELITERYGBD">
    <w:name w:val="TABELA TYTUŁOWA DUŻE LITERY GBD"/>
    <w:basedOn w:val="Normalny"/>
    <w:qFormat/>
    <w:rsid w:val="00DB36EF"/>
    <w:pPr>
      <w:suppressAutoHyphens w:val="0"/>
      <w:spacing w:before="20" w:after="20"/>
    </w:pPr>
    <w:rPr>
      <w:rFonts w:ascii="Lato" w:eastAsiaTheme="minorHAnsi" w:hAnsi="Lato" w:cstheme="minorBidi"/>
      <w:caps/>
      <w:sz w:val="20"/>
      <w:szCs w:val="22"/>
      <w:lang w:eastAsia="en-US"/>
    </w:rPr>
  </w:style>
  <w:style w:type="paragraph" w:customStyle="1" w:styleId="WYRNIENIEDUZELITERYBEZAKAPITUGBD">
    <w:name w:val="WYRÓŻNIENIE DUZE LITERY BEZ AKAPITU GBD"/>
    <w:basedOn w:val="Normalny"/>
    <w:qFormat/>
    <w:rsid w:val="004E56E6"/>
    <w:pPr>
      <w:suppressAutoHyphens w:val="0"/>
      <w:spacing w:before="20" w:after="20"/>
    </w:pPr>
    <w:rPr>
      <w:rFonts w:ascii="Lato" w:eastAsiaTheme="minorHAnsi" w:hAnsi="Lato" w:cstheme="minorBidi"/>
      <w:caps/>
      <w:color w:val="0070C0"/>
      <w:sz w:val="20"/>
      <w:szCs w:val="22"/>
      <w:lang w:eastAsia="en-US"/>
    </w:rPr>
  </w:style>
  <w:style w:type="paragraph" w:customStyle="1" w:styleId="PROJEKTANTDOLEWEJGBD">
    <w:name w:val="PROJEKTANT DO LEWEJ GBD"/>
    <w:basedOn w:val="TABELATYTUOWADUELITERYGBD"/>
    <w:qFormat/>
    <w:rsid w:val="004E56E6"/>
    <w:rPr>
      <w:caps w:val="0"/>
      <w:color w:val="000000"/>
      <w:lang w:eastAsia="pl-PL"/>
    </w:rPr>
  </w:style>
  <w:style w:type="paragraph" w:customStyle="1" w:styleId="NormalnybezakapituGBD">
    <w:name w:val="Normalny bez akapitu GBD"/>
    <w:qFormat/>
    <w:rsid w:val="00306838"/>
    <w:pPr>
      <w:spacing w:before="20" w:after="20"/>
      <w:jc w:val="both"/>
    </w:pPr>
    <w:rPr>
      <w:rFonts w:ascii="Lato" w:eastAsiaTheme="minorHAnsi" w:hAnsi="Lato" w:cs="Lato"/>
      <w:bCs/>
      <w:szCs w:val="24"/>
      <w:lang w:eastAsia="en-US"/>
    </w:rPr>
  </w:style>
  <w:style w:type="paragraph" w:customStyle="1" w:styleId="Normalnybezakapituczc8GBD">
    <w:name w:val="Normalny bez akapitu czc. 8 GBD"/>
    <w:basedOn w:val="NormalnybezakapituGBD"/>
    <w:qFormat/>
    <w:rsid w:val="003F3E90"/>
    <w:pPr>
      <w:spacing w:line="312" w:lineRule="auto"/>
    </w:pPr>
    <w:rPr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7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0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8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6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048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26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0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5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1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Vitaro%20-%20Szablon%201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13796723457F46F2BC7A02770129339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4BE9AB7-CF03-47D9-990D-5D461542543B}"/>
      </w:docPartPr>
      <w:docPartBody>
        <w:p w:rsidR="0041127C" w:rsidRDefault="0041127C" w:rsidP="0041127C">
          <w:pPr>
            <w:pStyle w:val="13796723457F46F2BC7A027701293399"/>
          </w:pPr>
          <w:r w:rsidRPr="00752BD0">
            <w:rPr>
              <w:rStyle w:val="Tekstzastpczy"/>
            </w:rPr>
            <w:t>[Tytuł]</w:t>
          </w:r>
        </w:p>
      </w:docPartBody>
    </w:docPart>
    <w:docPart>
      <w:docPartPr>
        <w:name w:val="FE0E62AC8D744BB1A3BD2D363DC98BD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64EF879-72C5-4183-97F5-F4666A18BA94}"/>
      </w:docPartPr>
      <w:docPartBody>
        <w:p w:rsidR="0041127C" w:rsidRDefault="0041127C" w:rsidP="0041127C">
          <w:pPr>
            <w:pStyle w:val="FE0E62AC8D744BB1A3BD2D363DC98BD8"/>
          </w:pPr>
          <w:r w:rsidRPr="00EF3303">
            <w:rPr>
              <w:rStyle w:val="Tekstzastpczy"/>
            </w:rPr>
            <w:t>[Telefon firmowy]</w:t>
          </w:r>
        </w:p>
      </w:docPartBody>
    </w:docPart>
    <w:docPart>
      <w:docPartPr>
        <w:name w:val="F4CEE9FB5EAE44F7BA087AF3E39E44D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F39A79E-9E85-4338-9E32-2594484B162E}"/>
      </w:docPartPr>
      <w:docPartBody>
        <w:p w:rsidR="0041127C" w:rsidRDefault="0041127C" w:rsidP="0041127C">
          <w:pPr>
            <w:pStyle w:val="F4CEE9FB5EAE44F7BA087AF3E39E44D0"/>
          </w:pPr>
          <w:r w:rsidRPr="00752BD0">
            <w:rPr>
              <w:rStyle w:val="Tekstzastpczy"/>
            </w:rPr>
            <w:t>[Adres firmy]</w:t>
          </w:r>
        </w:p>
      </w:docPartBody>
    </w:docPart>
    <w:docPart>
      <w:docPartPr>
        <w:name w:val="171F7AA59AD048A286ADB5395ED972D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465CB30-2015-4229-8402-DE1CEB8AE9F9}"/>
      </w:docPartPr>
      <w:docPartBody>
        <w:p w:rsidR="0041127C" w:rsidRDefault="0041127C" w:rsidP="0041127C">
          <w:pPr>
            <w:pStyle w:val="171F7AA59AD048A286ADB5395ED972D5"/>
          </w:pPr>
          <w:r w:rsidRPr="00752BD0">
            <w:rPr>
              <w:rStyle w:val="Tekstzastpczy"/>
            </w:rPr>
            <w:t>[Firmowy adres e-mail]</w:t>
          </w:r>
        </w:p>
      </w:docPartBody>
    </w:docPart>
    <w:docPart>
      <w:docPartPr>
        <w:name w:val="4A58AE929D824C4F96A349A2B98898E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00E64E5-A79B-4DEF-818B-C7311578A3B1}"/>
      </w:docPartPr>
      <w:docPartBody>
        <w:p w:rsidR="0041127C" w:rsidRDefault="0041127C" w:rsidP="0041127C">
          <w:pPr>
            <w:pStyle w:val="4A58AE929D824C4F96A349A2B98898E5"/>
          </w:pPr>
          <w:r w:rsidRPr="00752BD0">
            <w:rPr>
              <w:rStyle w:val="Tekstzastpczy"/>
            </w:rPr>
            <w:t>[Faks firmowy]</w:t>
          </w:r>
        </w:p>
      </w:docPartBody>
    </w:docPart>
    <w:docPart>
      <w:docPartPr>
        <w:name w:val="53F9318A59464C56B79DBD934C41874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5ED81C8-4FEB-4C38-A22C-84F205172B15}"/>
      </w:docPartPr>
      <w:docPartBody>
        <w:p w:rsidR="0041127C" w:rsidRDefault="0041127C" w:rsidP="0041127C">
          <w:pPr>
            <w:pStyle w:val="53F9318A59464C56B79DBD934C41874F"/>
          </w:pPr>
          <w:r w:rsidRPr="00752BD0">
            <w:rPr>
              <w:rStyle w:val="Tekstzastpczy"/>
            </w:rPr>
            <w:t>[Stan]</w:t>
          </w:r>
        </w:p>
      </w:docPartBody>
    </w:docPart>
    <w:docPart>
      <w:docPartPr>
        <w:name w:val="B7C22E8E415A4B319C7010D6A31D973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FFD56A0-B0A4-4DCC-8841-2FFC1A4C21B1}"/>
      </w:docPartPr>
      <w:docPartBody>
        <w:p w:rsidR="0041127C" w:rsidRDefault="0041127C" w:rsidP="0041127C">
          <w:pPr>
            <w:pStyle w:val="B7C22E8E415A4B319C7010D6A31D9731"/>
          </w:pPr>
          <w:r w:rsidRPr="00752BD0">
            <w:rPr>
              <w:rStyle w:val="Tekstzastpczy"/>
            </w:rPr>
            <w:t>[Streszczenie]</w:t>
          </w:r>
        </w:p>
      </w:docPartBody>
    </w:docPart>
    <w:docPart>
      <w:docPartPr>
        <w:name w:val="3B8BBE3CEED84FC5A3337DFE748C2AB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8D1D9F9-B507-435F-ACC7-834903FBACCA}"/>
      </w:docPartPr>
      <w:docPartBody>
        <w:p w:rsidR="0041127C" w:rsidRDefault="0041127C" w:rsidP="0041127C">
          <w:pPr>
            <w:pStyle w:val="3B8BBE3CEED84FC5A3337DFE748C2ABA"/>
          </w:pPr>
          <w:r w:rsidRPr="00752BD0">
            <w:rPr>
              <w:rStyle w:val="Tekstzastpczy"/>
            </w:rPr>
            <w:t>[Kierownik]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tarSymbol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ato"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Arial Narrow">
    <w:altName w:val="Arial"/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127C"/>
    <w:rsid w:val="0041127C"/>
    <w:rsid w:val="005A45F4"/>
    <w:rsid w:val="006C7D53"/>
    <w:rsid w:val="0074506A"/>
    <w:rsid w:val="00C64C9C"/>
    <w:rsid w:val="00F7326A"/>
    <w:rsid w:val="00FA29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41127C"/>
  </w:style>
  <w:style w:type="paragraph" w:customStyle="1" w:styleId="13796723457F46F2BC7A027701293399">
    <w:name w:val="13796723457F46F2BC7A027701293399"/>
    <w:rsid w:val="0041127C"/>
  </w:style>
  <w:style w:type="paragraph" w:customStyle="1" w:styleId="FE0E62AC8D744BB1A3BD2D363DC98BD8">
    <w:name w:val="FE0E62AC8D744BB1A3BD2D363DC98BD8"/>
    <w:rsid w:val="0041127C"/>
  </w:style>
  <w:style w:type="paragraph" w:customStyle="1" w:styleId="F4CEE9FB5EAE44F7BA087AF3E39E44D0">
    <w:name w:val="F4CEE9FB5EAE44F7BA087AF3E39E44D0"/>
    <w:rsid w:val="0041127C"/>
  </w:style>
  <w:style w:type="paragraph" w:customStyle="1" w:styleId="171F7AA59AD048A286ADB5395ED972D5">
    <w:name w:val="171F7AA59AD048A286ADB5395ED972D5"/>
    <w:rsid w:val="0041127C"/>
  </w:style>
  <w:style w:type="paragraph" w:customStyle="1" w:styleId="4A58AE929D824C4F96A349A2B98898E5">
    <w:name w:val="4A58AE929D824C4F96A349A2B98898E5"/>
    <w:rsid w:val="0041127C"/>
  </w:style>
  <w:style w:type="paragraph" w:customStyle="1" w:styleId="53F9318A59464C56B79DBD934C41874F">
    <w:name w:val="53F9318A59464C56B79DBD934C41874F"/>
    <w:rsid w:val="0041127C"/>
  </w:style>
  <w:style w:type="paragraph" w:customStyle="1" w:styleId="B7C22E8E415A4B319C7010D6A31D9731">
    <w:name w:val="B7C22E8E415A4B319C7010D6A31D9731"/>
    <w:rsid w:val="0041127C"/>
  </w:style>
  <w:style w:type="paragraph" w:customStyle="1" w:styleId="3B8BBE3CEED84FC5A3337DFE748C2ABA">
    <w:name w:val="3B8BBE3CEED84FC5A3337DFE748C2ABA"/>
    <w:rsid w:val="0041127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2010-10-18T00:00:00</PublishDate>
  <Abstract>UL. PIŁSUDSKIEGO 17, 21-400 ŁUKÓW</Abstract>
  <CompanyAddress>8453/6</CompanyAddress>
  <CompanyPhone>UL. PIŁSUDSKIEGO 18,   21-400 ŁUKÓW</CompanyPhone>
  <CompanyFax>061101_1 ŁUKÓW</CompanyFax>
  <CompanyEmail>0003 ŁUKÓW</CompanyEmail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2BC003F5-C07B-4DEF-8FF5-BD06A98A91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Vitaro - Szablon 1.dot</Template>
  <TotalTime>79</TotalTime>
  <Pages>2</Pages>
  <Words>276</Words>
  <Characters>1875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Projekt budowlany</vt:lpstr>
    </vt:vector>
  </TitlesOfParts>
  <Manager>mgr inż. arch. PAWEŁ GRZYBEK
41/LOOKK/2021</Manager>
  <Company/>
  <LinksUpToDate>false</LinksUpToDate>
  <CharactersWithSpaces>2147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ROZBUDOWA I PRZEBUDOWA BUDYNKU PRZEDSZKOLA MIEJSKIEGO NR 2 W RAMACH ZADANIA PN. POPRAWA EFEKTYWNOŚCI ENERGETYCZNEJ BUDYNKÓW PUBLICZNYCH NA TERENIE MOF ŁUKOWA – KOMPLEKSOWA MODERNIZACJA ENERGETYCZNA BUDYNKU PRZEDSZKOLA MIEJSKIEGO NR 2 W ŁUKOWIE WRAZ Z JEGO ROZBUDOWĄ I PRZEBUDOWĄ</dc:title>
  <dc:creator>Paweł Grzybek</dc:creator>
  <cp:lastModifiedBy>Paweł Grzybek</cp:lastModifiedBy>
  <cp:revision>90</cp:revision>
  <cp:lastPrinted>2024-10-10T10:44:00Z</cp:lastPrinted>
  <dcterms:created xsi:type="dcterms:W3CDTF">2022-07-12T11:42:00Z</dcterms:created>
  <dcterms:modified xsi:type="dcterms:W3CDTF">2024-10-10T10:44:00Z</dcterms:modified>
  <cp:contentStatus>MIASTO ŁUKÓW</cp:contentStatus>
</cp:coreProperties>
</file>